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F9873" w14:textId="77777777" w:rsidR="00827E43" w:rsidRPr="00D361EA" w:rsidRDefault="00827E43" w:rsidP="00CF28CA">
      <w:pPr>
        <w:spacing w:before="1200"/>
        <w:ind w:right="6095"/>
        <w:jc w:val="center"/>
        <w:rPr>
          <w:rFonts w:ascii="Times New Roman" w:hAnsi="Times New Roman"/>
          <w:sz w:val="20"/>
        </w:rPr>
      </w:pPr>
      <w:bookmarkStart w:id="0" w:name="_Ref422310625"/>
      <w:bookmarkStart w:id="1" w:name="_1176112170"/>
      <w:bookmarkStart w:id="2" w:name="_1176180115"/>
      <w:r w:rsidRPr="00D361EA">
        <w:rPr>
          <w:rFonts w:ascii="Times New Roman" w:hAnsi="Times New Roman"/>
          <w:sz w:val="20"/>
        </w:rPr>
        <w:t>.....................</w:t>
      </w:r>
      <w:r w:rsidR="006B09D2" w:rsidRPr="00D361EA">
        <w:rPr>
          <w:rFonts w:ascii="Times New Roman" w:hAnsi="Times New Roman"/>
          <w:sz w:val="20"/>
        </w:rPr>
        <w:t>.........................</w:t>
      </w:r>
      <w:r w:rsidRPr="00D361EA">
        <w:rPr>
          <w:rFonts w:ascii="Times New Roman" w:hAnsi="Times New Roman"/>
          <w:sz w:val="20"/>
        </w:rPr>
        <w:t>.......................</w:t>
      </w:r>
    </w:p>
    <w:p w14:paraId="73881A70" w14:textId="77777777" w:rsidR="00827E43" w:rsidRPr="00D361EA" w:rsidRDefault="006B09D2" w:rsidP="00D361EA">
      <w:pPr>
        <w:ind w:right="6093"/>
        <w:jc w:val="center"/>
        <w:rPr>
          <w:rFonts w:ascii="Times New Roman" w:hAnsi="Times New Roman"/>
          <w:i/>
          <w:sz w:val="20"/>
        </w:rPr>
      </w:pPr>
      <w:r w:rsidRPr="00D361EA">
        <w:rPr>
          <w:rFonts w:ascii="Times New Roman" w:hAnsi="Times New Roman"/>
          <w:i/>
          <w:sz w:val="20"/>
        </w:rPr>
        <w:t>(</w:t>
      </w:r>
      <w:r w:rsidR="00827E43" w:rsidRPr="00D361EA">
        <w:rPr>
          <w:rFonts w:ascii="Times New Roman" w:hAnsi="Times New Roman"/>
          <w:i/>
          <w:sz w:val="20"/>
        </w:rPr>
        <w:t xml:space="preserve">nazwa </w:t>
      </w:r>
      <w:r w:rsidRPr="00D361EA">
        <w:rPr>
          <w:rFonts w:ascii="Times New Roman" w:hAnsi="Times New Roman"/>
          <w:i/>
          <w:sz w:val="20"/>
        </w:rPr>
        <w:t>lub pieczęć firmowa wykonawcy)</w:t>
      </w:r>
    </w:p>
    <w:p w14:paraId="476B3066" w14:textId="77777777" w:rsidR="00827E43" w:rsidRPr="00BB0B96" w:rsidRDefault="00827E43">
      <w:pPr>
        <w:rPr>
          <w:rFonts w:ascii="Times New Roman" w:hAnsi="Times New Roman"/>
          <w:szCs w:val="24"/>
        </w:rPr>
      </w:pPr>
    </w:p>
    <w:p w14:paraId="762CA0AD" w14:textId="77777777" w:rsidR="00827E43" w:rsidRPr="00BB0B96" w:rsidRDefault="00827E43">
      <w:pPr>
        <w:rPr>
          <w:rFonts w:ascii="Times New Roman" w:hAnsi="Times New Roman"/>
          <w:szCs w:val="24"/>
        </w:rPr>
      </w:pPr>
    </w:p>
    <w:p w14:paraId="291D1512" w14:textId="6C83E934" w:rsidR="00827E43" w:rsidRDefault="001C4EBF" w:rsidP="005D7224">
      <w:pPr>
        <w:spacing w:after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WYKAZ</w:t>
      </w:r>
      <w:r w:rsidR="00E1304D">
        <w:rPr>
          <w:rFonts w:ascii="Times New Roman" w:hAnsi="Times New Roman"/>
          <w:b/>
          <w:sz w:val="28"/>
          <w:szCs w:val="28"/>
        </w:rPr>
        <w:t xml:space="preserve"> </w:t>
      </w:r>
      <w:r w:rsidR="005B2D4A">
        <w:rPr>
          <w:rFonts w:ascii="Times New Roman" w:hAnsi="Times New Roman"/>
          <w:b/>
          <w:sz w:val="28"/>
          <w:szCs w:val="28"/>
        </w:rPr>
        <w:t>ŚRODKÓW TRANSPORTU</w:t>
      </w:r>
      <w:r w:rsidR="00C10D0C">
        <w:rPr>
          <w:rFonts w:ascii="Times New Roman" w:hAnsi="Times New Roman"/>
          <w:b/>
          <w:sz w:val="28"/>
          <w:szCs w:val="28"/>
        </w:rPr>
        <w:t xml:space="preserve"> </w:t>
      </w:r>
    </w:p>
    <w:p w14:paraId="5BBE0FB5" w14:textId="77777777" w:rsidR="005D7224" w:rsidRDefault="001C4EBF">
      <w:pPr>
        <w:jc w:val="center"/>
        <w:rPr>
          <w:rFonts w:ascii="Times New Roman" w:hAnsi="Times New Roman"/>
          <w:b/>
          <w:szCs w:val="24"/>
        </w:rPr>
      </w:pPr>
      <w:r w:rsidRPr="001C4EBF">
        <w:rPr>
          <w:rFonts w:ascii="Times New Roman" w:hAnsi="Times New Roman"/>
          <w:b/>
          <w:szCs w:val="24"/>
        </w:rPr>
        <w:t xml:space="preserve">Oświadczamy, że dysponujemy niżej wymienionymi </w:t>
      </w:r>
      <w:r w:rsidR="008504F2">
        <w:rPr>
          <w:rFonts w:ascii="Times New Roman" w:hAnsi="Times New Roman"/>
          <w:b/>
          <w:szCs w:val="24"/>
        </w:rPr>
        <w:t>samochodami do przewozu bielizny</w:t>
      </w:r>
      <w:r w:rsidR="009048FE">
        <w:rPr>
          <w:rFonts w:ascii="Times New Roman" w:hAnsi="Times New Roman"/>
          <w:b/>
          <w:szCs w:val="24"/>
        </w:rPr>
        <w:t>/pościeli</w:t>
      </w:r>
      <w:r w:rsidR="008504F2">
        <w:rPr>
          <w:rFonts w:ascii="Times New Roman" w:hAnsi="Times New Roman"/>
          <w:b/>
          <w:szCs w:val="24"/>
        </w:rPr>
        <w:t xml:space="preserve"> pranej dla szpitali</w:t>
      </w:r>
      <w:r w:rsidR="005D7224">
        <w:rPr>
          <w:rFonts w:ascii="Times New Roman" w:hAnsi="Times New Roman"/>
          <w:b/>
          <w:szCs w:val="24"/>
        </w:rPr>
        <w:t xml:space="preserve">, które zostaną wykorzystane przy realizacji zamówienia dla Szpitala Powiatowego im. Jana Mikulicza w Biskupcu </w:t>
      </w:r>
    </w:p>
    <w:p w14:paraId="256D6720" w14:textId="7815CBBD" w:rsidR="0027635A" w:rsidRPr="0027635A" w:rsidRDefault="00BD0F68" w:rsidP="0027635A">
      <w:pPr>
        <w:spacing w:before="360" w:after="12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Wykonywanie usługi prania i wynajmu pościeli szpitalnej </w:t>
      </w:r>
      <w:r w:rsidR="00DA414B">
        <w:rPr>
          <w:rFonts w:ascii="Times New Roman" w:hAnsi="Times New Roman"/>
          <w:b/>
          <w:szCs w:val="24"/>
        </w:rPr>
        <w:t>-</w:t>
      </w:r>
      <w:r w:rsidR="001E4B97">
        <w:rPr>
          <w:rFonts w:ascii="Times New Roman" w:hAnsi="Times New Roman"/>
          <w:b/>
          <w:szCs w:val="24"/>
        </w:rPr>
        <w:t xml:space="preserve"> TP</w:t>
      </w:r>
      <w:r w:rsidR="00DA414B">
        <w:rPr>
          <w:rFonts w:ascii="Times New Roman" w:hAnsi="Times New Roman"/>
          <w:b/>
          <w:szCs w:val="24"/>
        </w:rPr>
        <w:t>/</w:t>
      </w:r>
      <w:r w:rsidR="00BD63CC">
        <w:rPr>
          <w:rFonts w:ascii="Times New Roman" w:hAnsi="Times New Roman"/>
          <w:b/>
          <w:szCs w:val="24"/>
        </w:rPr>
        <w:t>1</w:t>
      </w:r>
      <w:r w:rsidR="00525C95">
        <w:rPr>
          <w:rFonts w:ascii="Times New Roman" w:hAnsi="Times New Roman"/>
          <w:b/>
          <w:szCs w:val="24"/>
        </w:rPr>
        <w:t>5</w:t>
      </w:r>
      <w:r w:rsidR="00DA414B">
        <w:rPr>
          <w:rFonts w:ascii="Times New Roman" w:hAnsi="Times New Roman"/>
          <w:b/>
          <w:szCs w:val="24"/>
        </w:rPr>
        <w:t>/</w:t>
      </w:r>
      <w:r w:rsidR="00517673">
        <w:rPr>
          <w:rFonts w:ascii="Times New Roman" w:hAnsi="Times New Roman"/>
          <w:b/>
          <w:szCs w:val="24"/>
        </w:rPr>
        <w:t>2</w:t>
      </w:r>
      <w:r w:rsidR="00706AC5">
        <w:rPr>
          <w:rFonts w:ascii="Times New Roman" w:hAnsi="Times New Roman"/>
          <w:b/>
          <w:szCs w:val="24"/>
        </w:rPr>
        <w:t>6</w:t>
      </w:r>
    </w:p>
    <w:p w14:paraId="7119FE54" w14:textId="77777777" w:rsidR="00C10D0C" w:rsidRDefault="00C10D0C" w:rsidP="00D361EA">
      <w:pPr>
        <w:spacing w:after="12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506"/>
        <w:gridCol w:w="1172"/>
        <w:gridCol w:w="1559"/>
        <w:gridCol w:w="2835"/>
      </w:tblGrid>
      <w:tr w:rsidR="008F799B" w:rsidRPr="00DF5C03" w14:paraId="701D32AA" w14:textId="77777777" w:rsidTr="008F799B">
        <w:tc>
          <w:tcPr>
            <w:tcW w:w="567" w:type="dxa"/>
            <w:vAlign w:val="center"/>
          </w:tcPr>
          <w:p w14:paraId="0D3ED634" w14:textId="77777777" w:rsidR="008F799B" w:rsidRPr="00507A59" w:rsidRDefault="008F799B" w:rsidP="00DF5C03">
            <w:pPr>
              <w:jc w:val="center"/>
              <w:rPr>
                <w:rFonts w:ascii="Times New Roman" w:hAnsi="Times New Roman"/>
                <w:sz w:val="20"/>
              </w:rPr>
            </w:pPr>
            <w:r w:rsidRPr="00507A59"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3506" w:type="dxa"/>
            <w:vAlign w:val="center"/>
          </w:tcPr>
          <w:p w14:paraId="3EAC3BC4" w14:textId="77777777" w:rsidR="008F799B" w:rsidRPr="00DF5C03" w:rsidRDefault="008F799B" w:rsidP="00DF5C03">
            <w:pPr>
              <w:jc w:val="center"/>
              <w:rPr>
                <w:rFonts w:ascii="Times New Roman" w:hAnsi="Times New Roman"/>
                <w:szCs w:val="24"/>
              </w:rPr>
            </w:pPr>
            <w:r w:rsidRPr="00DF5C03">
              <w:rPr>
                <w:rFonts w:ascii="Times New Roman" w:hAnsi="Times New Roman"/>
                <w:szCs w:val="24"/>
              </w:rPr>
              <w:t>Wyszczególnienie</w:t>
            </w:r>
          </w:p>
          <w:p w14:paraId="707DB4DA" w14:textId="77777777" w:rsidR="008F799B" w:rsidRPr="00DF5C03" w:rsidRDefault="008F799B" w:rsidP="00507A59">
            <w:pPr>
              <w:jc w:val="center"/>
              <w:rPr>
                <w:rFonts w:ascii="Times New Roman" w:hAnsi="Times New Roman"/>
                <w:szCs w:val="24"/>
              </w:rPr>
            </w:pPr>
            <w:r w:rsidRPr="00DF5C03">
              <w:rPr>
                <w:rFonts w:ascii="Times New Roman" w:hAnsi="Times New Roman"/>
                <w:szCs w:val="24"/>
              </w:rPr>
              <w:t xml:space="preserve">(marka, model, </w:t>
            </w:r>
            <w:r>
              <w:rPr>
                <w:rFonts w:ascii="Times New Roman" w:hAnsi="Times New Roman"/>
                <w:szCs w:val="24"/>
              </w:rPr>
              <w:t>nr rejestracyjny</w:t>
            </w:r>
            <w:r w:rsidRPr="00DF5C03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172" w:type="dxa"/>
            <w:vAlign w:val="center"/>
          </w:tcPr>
          <w:p w14:paraId="2190098E" w14:textId="77777777" w:rsidR="008F799B" w:rsidRPr="00DF5C03" w:rsidRDefault="008F799B" w:rsidP="00DF5C03">
            <w:pPr>
              <w:jc w:val="center"/>
              <w:rPr>
                <w:rFonts w:ascii="Times New Roman" w:hAnsi="Times New Roman"/>
                <w:szCs w:val="24"/>
              </w:rPr>
            </w:pPr>
            <w:r w:rsidRPr="00DF5C03">
              <w:rPr>
                <w:rFonts w:ascii="Times New Roman" w:hAnsi="Times New Roman"/>
                <w:szCs w:val="24"/>
              </w:rPr>
              <w:t>Rok produkcji</w:t>
            </w:r>
          </w:p>
        </w:tc>
        <w:tc>
          <w:tcPr>
            <w:tcW w:w="1559" w:type="dxa"/>
            <w:vAlign w:val="center"/>
          </w:tcPr>
          <w:p w14:paraId="2DCB57E4" w14:textId="77777777" w:rsidR="008F799B" w:rsidRPr="00DF5C03" w:rsidRDefault="008F799B" w:rsidP="00DF5C03">
            <w:pPr>
              <w:jc w:val="center"/>
              <w:rPr>
                <w:rFonts w:ascii="Times New Roman" w:hAnsi="Times New Roman"/>
                <w:szCs w:val="24"/>
              </w:rPr>
            </w:pPr>
            <w:r w:rsidRPr="00DF5C03">
              <w:rPr>
                <w:rFonts w:ascii="Times New Roman" w:hAnsi="Times New Roman"/>
                <w:szCs w:val="24"/>
              </w:rPr>
              <w:t>Ładowność</w:t>
            </w:r>
          </w:p>
        </w:tc>
        <w:tc>
          <w:tcPr>
            <w:tcW w:w="2835" w:type="dxa"/>
            <w:vAlign w:val="center"/>
          </w:tcPr>
          <w:p w14:paraId="6CF78E5B" w14:textId="77777777" w:rsidR="008F799B" w:rsidRPr="00507A59" w:rsidRDefault="008F799B" w:rsidP="002D324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07A59">
              <w:rPr>
                <w:rFonts w:ascii="Times New Roman" w:hAnsi="Times New Roman"/>
                <w:sz w:val="22"/>
                <w:szCs w:val="22"/>
              </w:rPr>
              <w:t>Podstawa dysponowania środkiem transp</w:t>
            </w:r>
            <w:r w:rsidR="002D3240">
              <w:rPr>
                <w:rFonts w:ascii="Times New Roman" w:hAnsi="Times New Roman"/>
                <w:sz w:val="22"/>
                <w:szCs w:val="22"/>
              </w:rPr>
              <w:t>ortu</w:t>
            </w:r>
          </w:p>
        </w:tc>
      </w:tr>
      <w:tr w:rsidR="008F799B" w:rsidRPr="00DF5C03" w14:paraId="00EAFC59" w14:textId="77777777" w:rsidTr="008F799B">
        <w:trPr>
          <w:trHeight w:val="1134"/>
        </w:trPr>
        <w:tc>
          <w:tcPr>
            <w:tcW w:w="567" w:type="dxa"/>
            <w:vAlign w:val="center"/>
          </w:tcPr>
          <w:p w14:paraId="2B2D9C78" w14:textId="77777777" w:rsidR="008F799B" w:rsidRPr="00DF5C03" w:rsidRDefault="008F799B" w:rsidP="00DF5C0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06" w:type="dxa"/>
            <w:vAlign w:val="center"/>
          </w:tcPr>
          <w:p w14:paraId="0FD8730D" w14:textId="77777777" w:rsidR="008F799B" w:rsidRPr="00DF5C03" w:rsidRDefault="008F799B" w:rsidP="00DF5C0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2" w:type="dxa"/>
            <w:vAlign w:val="center"/>
          </w:tcPr>
          <w:p w14:paraId="7DC269D3" w14:textId="77777777" w:rsidR="008F799B" w:rsidRPr="00DF5C03" w:rsidRDefault="008F799B" w:rsidP="00DF5C0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662B505" w14:textId="77777777" w:rsidR="008F799B" w:rsidRPr="00DF5C03" w:rsidRDefault="008F799B" w:rsidP="00DF5C0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3C753EA" w14:textId="77777777" w:rsidR="008F799B" w:rsidRPr="00DF5C03" w:rsidRDefault="008F799B" w:rsidP="00DF5C0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8F799B" w:rsidRPr="00DF5C03" w14:paraId="6F5D9921" w14:textId="77777777" w:rsidTr="008F799B">
        <w:trPr>
          <w:trHeight w:val="1134"/>
        </w:trPr>
        <w:tc>
          <w:tcPr>
            <w:tcW w:w="567" w:type="dxa"/>
            <w:vAlign w:val="center"/>
          </w:tcPr>
          <w:p w14:paraId="51DF889F" w14:textId="77777777" w:rsidR="008F799B" w:rsidRPr="00DF5C03" w:rsidRDefault="008F799B" w:rsidP="00DF5C0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06" w:type="dxa"/>
            <w:vAlign w:val="center"/>
          </w:tcPr>
          <w:p w14:paraId="07890EA3" w14:textId="77777777" w:rsidR="008F799B" w:rsidRPr="00DF5C03" w:rsidRDefault="008F799B" w:rsidP="00DF5C0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2" w:type="dxa"/>
            <w:vAlign w:val="center"/>
          </w:tcPr>
          <w:p w14:paraId="30033E1C" w14:textId="77777777" w:rsidR="008F799B" w:rsidRPr="00DF5C03" w:rsidRDefault="008F799B" w:rsidP="00DF5C0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772892C" w14:textId="77777777" w:rsidR="008F799B" w:rsidRPr="00DF5C03" w:rsidRDefault="008F799B" w:rsidP="00DF5C0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0051E05" w14:textId="77777777" w:rsidR="008F799B" w:rsidRPr="00DF5C03" w:rsidRDefault="008F799B" w:rsidP="00DF5C0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8F799B" w:rsidRPr="00DF5C03" w14:paraId="3E12331C" w14:textId="77777777" w:rsidTr="008F799B">
        <w:trPr>
          <w:trHeight w:val="1134"/>
        </w:trPr>
        <w:tc>
          <w:tcPr>
            <w:tcW w:w="567" w:type="dxa"/>
            <w:vAlign w:val="center"/>
          </w:tcPr>
          <w:p w14:paraId="74C875BB" w14:textId="77777777" w:rsidR="008F799B" w:rsidRPr="00DF5C03" w:rsidRDefault="008F799B" w:rsidP="00DF5C0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06" w:type="dxa"/>
            <w:vAlign w:val="center"/>
          </w:tcPr>
          <w:p w14:paraId="495972C1" w14:textId="77777777" w:rsidR="008F799B" w:rsidRPr="00DF5C03" w:rsidRDefault="008F799B" w:rsidP="00DF5C0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2" w:type="dxa"/>
            <w:vAlign w:val="center"/>
          </w:tcPr>
          <w:p w14:paraId="07943EA4" w14:textId="77777777" w:rsidR="008F799B" w:rsidRPr="00DF5C03" w:rsidRDefault="008F799B" w:rsidP="00DF5C0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5D33DBF7" w14:textId="77777777" w:rsidR="008F799B" w:rsidRPr="00DF5C03" w:rsidRDefault="008F799B" w:rsidP="00DF5C0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98A6A06" w14:textId="77777777" w:rsidR="008F799B" w:rsidRPr="00DF5C03" w:rsidRDefault="008F799B" w:rsidP="00DF5C0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8F799B" w:rsidRPr="00DF5C03" w14:paraId="2CB72C00" w14:textId="77777777" w:rsidTr="008F799B">
        <w:trPr>
          <w:trHeight w:val="1134"/>
        </w:trPr>
        <w:tc>
          <w:tcPr>
            <w:tcW w:w="567" w:type="dxa"/>
            <w:vAlign w:val="center"/>
          </w:tcPr>
          <w:p w14:paraId="5B3F8539" w14:textId="77777777" w:rsidR="008F799B" w:rsidRPr="00DF5C03" w:rsidRDefault="008F799B" w:rsidP="00DF5C0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06" w:type="dxa"/>
            <w:vAlign w:val="center"/>
          </w:tcPr>
          <w:p w14:paraId="2EE6C38F" w14:textId="77777777" w:rsidR="008F799B" w:rsidRPr="00DF5C03" w:rsidRDefault="008F799B" w:rsidP="00DF5C0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2" w:type="dxa"/>
            <w:vAlign w:val="center"/>
          </w:tcPr>
          <w:p w14:paraId="65E91558" w14:textId="77777777" w:rsidR="008F799B" w:rsidRPr="00DF5C03" w:rsidRDefault="008F799B" w:rsidP="00DF5C0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9E4CD5A" w14:textId="77777777" w:rsidR="008F799B" w:rsidRPr="00DF5C03" w:rsidRDefault="008F799B" w:rsidP="00DF5C0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9A6BD41" w14:textId="77777777" w:rsidR="008F799B" w:rsidRPr="00DF5C03" w:rsidRDefault="008F799B" w:rsidP="00DF5C0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14:paraId="0A1FB71F" w14:textId="77777777" w:rsidR="008F799B" w:rsidRDefault="005F353D" w:rsidP="008F799B">
      <w:pPr>
        <w:spacing w:before="1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Oświadczamy, że </w:t>
      </w:r>
      <w:r w:rsidR="005B2D4A">
        <w:rPr>
          <w:rFonts w:ascii="Times New Roman" w:hAnsi="Times New Roman"/>
          <w:szCs w:val="24"/>
        </w:rPr>
        <w:t>w/w pojazdy posiadają pozytywn</w:t>
      </w:r>
      <w:r w:rsidR="00E57543">
        <w:rPr>
          <w:rFonts w:ascii="Times New Roman" w:hAnsi="Times New Roman"/>
          <w:szCs w:val="24"/>
        </w:rPr>
        <w:t>ą</w:t>
      </w:r>
      <w:r w:rsidR="005B2D4A">
        <w:rPr>
          <w:rFonts w:ascii="Times New Roman" w:hAnsi="Times New Roman"/>
          <w:szCs w:val="24"/>
        </w:rPr>
        <w:t xml:space="preserve"> opinię </w:t>
      </w:r>
      <w:r w:rsidR="005B2D4A" w:rsidRPr="005B2D4A">
        <w:rPr>
          <w:rFonts w:ascii="Times New Roman" w:hAnsi="Times New Roman"/>
          <w:szCs w:val="24"/>
        </w:rPr>
        <w:t xml:space="preserve">właściwej terytorialnie Stacji Sanitarno - Epidemiologicznej o </w:t>
      </w:r>
      <w:r w:rsidR="005B2D4A">
        <w:rPr>
          <w:rFonts w:ascii="Times New Roman" w:hAnsi="Times New Roman"/>
          <w:szCs w:val="24"/>
        </w:rPr>
        <w:t xml:space="preserve">ich </w:t>
      </w:r>
      <w:r w:rsidR="005B2D4A" w:rsidRPr="005B2D4A">
        <w:rPr>
          <w:rFonts w:ascii="Times New Roman" w:hAnsi="Times New Roman"/>
          <w:szCs w:val="24"/>
        </w:rPr>
        <w:t xml:space="preserve">dostosowaniu do przewozu prania na potrzeby </w:t>
      </w:r>
      <w:r w:rsidR="002D3240">
        <w:rPr>
          <w:rFonts w:ascii="Times New Roman" w:hAnsi="Times New Roman"/>
          <w:szCs w:val="24"/>
        </w:rPr>
        <w:t>placówek ochrony</w:t>
      </w:r>
      <w:r w:rsidR="005B2D4A" w:rsidRPr="005B2D4A">
        <w:rPr>
          <w:rFonts w:ascii="Times New Roman" w:hAnsi="Times New Roman"/>
          <w:szCs w:val="24"/>
        </w:rPr>
        <w:t xml:space="preserve"> zdrowia</w:t>
      </w:r>
      <w:r w:rsidR="005B2D4A">
        <w:rPr>
          <w:rFonts w:ascii="Times New Roman" w:hAnsi="Times New Roman"/>
          <w:szCs w:val="24"/>
        </w:rPr>
        <w:t>.</w:t>
      </w:r>
      <w:r w:rsidR="003F6B74">
        <w:rPr>
          <w:rFonts w:ascii="Times New Roman" w:hAnsi="Times New Roman"/>
          <w:szCs w:val="24"/>
        </w:rPr>
        <w:t xml:space="preserve"> </w:t>
      </w:r>
    </w:p>
    <w:p w14:paraId="7DC0DFCC" w14:textId="77777777" w:rsidR="005F353D" w:rsidRPr="00BB0B96" w:rsidRDefault="005F353D" w:rsidP="008F799B">
      <w:pPr>
        <w:spacing w:before="120"/>
        <w:jc w:val="both"/>
        <w:rPr>
          <w:rFonts w:ascii="Times New Roman" w:hAnsi="Times New Roman"/>
          <w:szCs w:val="24"/>
        </w:rPr>
      </w:pPr>
    </w:p>
    <w:p w14:paraId="6B569682" w14:textId="77777777" w:rsidR="00827E43" w:rsidRPr="00BB0B96" w:rsidRDefault="00827E43">
      <w:pPr>
        <w:rPr>
          <w:rFonts w:ascii="Times New Roman" w:hAnsi="Times New Roman"/>
          <w:szCs w:val="24"/>
        </w:rPr>
      </w:pPr>
    </w:p>
    <w:p w14:paraId="73D8EDBD" w14:textId="77777777" w:rsidR="00827E43" w:rsidRDefault="00827E43">
      <w:pPr>
        <w:rPr>
          <w:rFonts w:ascii="Times New Roman" w:hAnsi="Times New Roman"/>
          <w:szCs w:val="24"/>
        </w:rPr>
      </w:pPr>
    </w:p>
    <w:p w14:paraId="642556E1" w14:textId="77777777" w:rsidR="005D7224" w:rsidRPr="00BB0B96" w:rsidRDefault="005D7224">
      <w:pPr>
        <w:rPr>
          <w:rFonts w:ascii="Times New Roman" w:hAnsi="Times New Roman"/>
          <w:szCs w:val="24"/>
        </w:rPr>
      </w:pPr>
    </w:p>
    <w:p w14:paraId="0782F33F" w14:textId="77777777" w:rsidR="00827E43" w:rsidRDefault="00827E43">
      <w:pPr>
        <w:rPr>
          <w:rFonts w:ascii="Times New Roman" w:hAnsi="Times New Roman"/>
          <w:szCs w:val="24"/>
        </w:rPr>
      </w:pPr>
    </w:p>
    <w:p w14:paraId="45BA74E1" w14:textId="77777777" w:rsidR="00CF28CA" w:rsidRPr="00BB0B96" w:rsidRDefault="00CF28CA">
      <w:pPr>
        <w:rPr>
          <w:rFonts w:ascii="Times New Roman" w:hAnsi="Times New Roman"/>
          <w:szCs w:val="24"/>
        </w:rPr>
      </w:pPr>
    </w:p>
    <w:p w14:paraId="1D22B009" w14:textId="77777777" w:rsidR="00827E43" w:rsidRPr="00D361EA" w:rsidRDefault="00827E43" w:rsidP="00D361EA">
      <w:pPr>
        <w:ind w:left="5103" w:right="-2"/>
        <w:jc w:val="center"/>
        <w:rPr>
          <w:rFonts w:ascii="Times New Roman" w:hAnsi="Times New Roman"/>
          <w:sz w:val="20"/>
        </w:rPr>
      </w:pPr>
      <w:r w:rsidRPr="00D361EA">
        <w:rPr>
          <w:rFonts w:ascii="Times New Roman" w:hAnsi="Times New Roman"/>
          <w:sz w:val="20"/>
        </w:rPr>
        <w:t>.....................................................................................</w:t>
      </w:r>
    </w:p>
    <w:p w14:paraId="56C80A02" w14:textId="1B966F7F" w:rsidR="00827E43" w:rsidRPr="00D361EA" w:rsidRDefault="00D361EA" w:rsidP="00DD27A8">
      <w:pPr>
        <w:ind w:left="5103" w:right="-2"/>
        <w:jc w:val="center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(</w:t>
      </w:r>
      <w:r w:rsidR="00827E43" w:rsidRPr="00D361EA">
        <w:rPr>
          <w:rFonts w:ascii="Times New Roman" w:hAnsi="Times New Roman"/>
          <w:i/>
          <w:sz w:val="20"/>
        </w:rPr>
        <w:t xml:space="preserve">data i podpis </w:t>
      </w:r>
      <w:r w:rsidR="00DD27A8">
        <w:rPr>
          <w:rFonts w:ascii="Times New Roman" w:hAnsi="Times New Roman"/>
          <w:i/>
          <w:sz w:val="20"/>
        </w:rPr>
        <w:t>pełnomocnego przedstawiciela</w:t>
      </w:r>
      <w:r w:rsidR="00827E43" w:rsidRPr="00D361EA">
        <w:rPr>
          <w:rFonts w:ascii="Times New Roman" w:hAnsi="Times New Roman"/>
          <w:i/>
          <w:sz w:val="20"/>
        </w:rPr>
        <w:t xml:space="preserve"> </w:t>
      </w:r>
      <w:r w:rsidRPr="00D361EA">
        <w:rPr>
          <w:rFonts w:ascii="Times New Roman" w:hAnsi="Times New Roman"/>
          <w:i/>
          <w:sz w:val="20"/>
        </w:rPr>
        <w:t>w</w:t>
      </w:r>
      <w:r w:rsidR="00827E43" w:rsidRPr="00D361EA">
        <w:rPr>
          <w:rFonts w:ascii="Times New Roman" w:hAnsi="Times New Roman"/>
          <w:i/>
          <w:sz w:val="20"/>
        </w:rPr>
        <w:t>ykonawcy</w:t>
      </w:r>
      <w:bookmarkEnd w:id="0"/>
      <w:bookmarkEnd w:id="1"/>
      <w:bookmarkEnd w:id="2"/>
      <w:r>
        <w:rPr>
          <w:rFonts w:ascii="Times New Roman" w:hAnsi="Times New Roman"/>
          <w:i/>
          <w:sz w:val="20"/>
        </w:rPr>
        <w:t>)</w:t>
      </w:r>
    </w:p>
    <w:sectPr w:rsidR="00827E43" w:rsidRPr="00D361EA" w:rsidSect="00D361EA">
      <w:footerReference w:type="even" r:id="rId7"/>
      <w:footerReference w:type="default" r:id="rId8"/>
      <w:footnotePr>
        <w:pos w:val="beneathText"/>
      </w:footnotePr>
      <w:pgSz w:w="11905" w:h="16837" w:code="9"/>
      <w:pgMar w:top="1418" w:right="1134" w:bottom="1418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E8D44" w14:textId="77777777" w:rsidR="001A1C72" w:rsidRDefault="001A1C72">
      <w:r>
        <w:separator/>
      </w:r>
    </w:p>
  </w:endnote>
  <w:endnote w:type="continuationSeparator" w:id="0">
    <w:p w14:paraId="71C3CF79" w14:textId="77777777" w:rsidR="001A1C72" w:rsidRDefault="001A1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BCC43" w14:textId="77777777" w:rsidR="005B2D4A" w:rsidRDefault="00351C48" w:rsidP="0014572E">
    <w:pPr>
      <w:pStyle w:val="Stopka"/>
      <w:framePr w:wrap="around" w:vAnchor="text" w:hAnchor="margin" w:y="1"/>
      <w:rPr>
        <w:rStyle w:val="Numerstrony"/>
      </w:rPr>
    </w:pPr>
    <w:r>
      <w:rPr>
        <w:rStyle w:val="Numerstrony"/>
      </w:rPr>
      <w:fldChar w:fldCharType="begin"/>
    </w:r>
    <w:r w:rsidR="005B2D4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E58111C" w14:textId="77777777" w:rsidR="005B2D4A" w:rsidRDefault="005B2D4A" w:rsidP="00D361EA">
    <w:pPr>
      <w:pStyle w:val="Stopka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D023A" w14:textId="77777777" w:rsidR="005B2D4A" w:rsidRPr="00D361EA" w:rsidRDefault="005B2D4A" w:rsidP="00D361EA">
    <w:pPr>
      <w:pStyle w:val="Stopka"/>
      <w:tabs>
        <w:tab w:val="clear" w:pos="9072"/>
      </w:tabs>
      <w:jc w:val="center"/>
      <w:rPr>
        <w:rFonts w:ascii="Times New Roman" w:hAnsi="Times New Roman"/>
        <w:sz w:val="20"/>
      </w:rPr>
    </w:pPr>
    <w:r w:rsidRPr="00D361EA">
      <w:rPr>
        <w:rFonts w:ascii="Times New Roman" w:hAnsi="Times New Roman"/>
        <w:sz w:val="20"/>
      </w:rPr>
      <w:t xml:space="preserve">Strona </w:t>
    </w:r>
    <w:r w:rsidR="00351C48" w:rsidRPr="00D361EA">
      <w:rPr>
        <w:rFonts w:ascii="Times New Roman" w:hAnsi="Times New Roman"/>
        <w:sz w:val="20"/>
      </w:rPr>
      <w:fldChar w:fldCharType="begin"/>
    </w:r>
    <w:r w:rsidRPr="00D361EA">
      <w:rPr>
        <w:rFonts w:ascii="Times New Roman" w:hAnsi="Times New Roman"/>
        <w:sz w:val="20"/>
      </w:rPr>
      <w:instrText xml:space="preserve"> PAGE </w:instrText>
    </w:r>
    <w:r w:rsidR="00351C48" w:rsidRPr="00D361EA">
      <w:rPr>
        <w:rFonts w:ascii="Times New Roman" w:hAnsi="Times New Roman"/>
        <w:sz w:val="20"/>
      </w:rPr>
      <w:fldChar w:fldCharType="separate"/>
    </w:r>
    <w:r w:rsidR="00706AC5">
      <w:rPr>
        <w:rFonts w:ascii="Times New Roman" w:hAnsi="Times New Roman"/>
        <w:noProof/>
        <w:sz w:val="20"/>
      </w:rPr>
      <w:t>1</w:t>
    </w:r>
    <w:r w:rsidR="00351C48" w:rsidRPr="00D361EA">
      <w:rPr>
        <w:rFonts w:ascii="Times New Roman" w:hAnsi="Times New Roman"/>
        <w:sz w:val="20"/>
      </w:rPr>
      <w:fldChar w:fldCharType="end"/>
    </w:r>
    <w:r w:rsidRPr="00D361EA">
      <w:rPr>
        <w:rFonts w:ascii="Times New Roman" w:hAnsi="Times New Roman"/>
        <w:sz w:val="20"/>
      </w:rPr>
      <w:t xml:space="preserve"> z </w:t>
    </w:r>
    <w:r w:rsidR="00351C48" w:rsidRPr="00D361EA">
      <w:rPr>
        <w:rFonts w:ascii="Times New Roman" w:hAnsi="Times New Roman"/>
        <w:sz w:val="20"/>
      </w:rPr>
      <w:fldChar w:fldCharType="begin"/>
    </w:r>
    <w:r w:rsidRPr="00D361EA">
      <w:rPr>
        <w:rFonts w:ascii="Times New Roman" w:hAnsi="Times New Roman"/>
        <w:sz w:val="20"/>
      </w:rPr>
      <w:instrText xml:space="preserve"> NUMPAGES </w:instrText>
    </w:r>
    <w:r w:rsidR="00351C48" w:rsidRPr="00D361EA">
      <w:rPr>
        <w:rFonts w:ascii="Times New Roman" w:hAnsi="Times New Roman"/>
        <w:sz w:val="20"/>
      </w:rPr>
      <w:fldChar w:fldCharType="separate"/>
    </w:r>
    <w:r w:rsidR="00706AC5">
      <w:rPr>
        <w:rFonts w:ascii="Times New Roman" w:hAnsi="Times New Roman"/>
        <w:noProof/>
        <w:sz w:val="20"/>
      </w:rPr>
      <w:t>1</w:t>
    </w:r>
    <w:r w:rsidR="00351C48" w:rsidRPr="00D361EA">
      <w:rPr>
        <w:rFonts w:ascii="Times New Roman" w:hAnsi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D8868" w14:textId="77777777" w:rsidR="001A1C72" w:rsidRDefault="001A1C72">
      <w:r>
        <w:separator/>
      </w:r>
    </w:p>
  </w:footnote>
  <w:footnote w:type="continuationSeparator" w:id="0">
    <w:p w14:paraId="528F1130" w14:textId="77777777" w:rsidR="001A1C72" w:rsidRDefault="001A1C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01"/>
        </w:tabs>
        <w:ind w:left="301" w:firstLine="0"/>
      </w:pPr>
    </w:lvl>
    <w:lvl w:ilvl="1">
      <w:start w:val="1"/>
      <w:numFmt w:val="decimal"/>
      <w:lvlText w:val="%1.%2"/>
      <w:lvlJc w:val="left"/>
      <w:pPr>
        <w:tabs>
          <w:tab w:val="num" w:pos="1391"/>
        </w:tabs>
        <w:ind w:left="1391" w:hanging="720"/>
      </w:pPr>
    </w:lvl>
    <w:lvl w:ilvl="2">
      <w:start w:val="1"/>
      <w:numFmt w:val="decimal"/>
      <w:lvlText w:val="%1.%2.%3"/>
      <w:lvlJc w:val="left"/>
      <w:pPr>
        <w:tabs>
          <w:tab w:val="num" w:pos="1761"/>
        </w:tabs>
        <w:ind w:left="1761" w:hanging="720"/>
      </w:pPr>
    </w:lvl>
    <w:lvl w:ilvl="3">
      <w:start w:val="1"/>
      <w:numFmt w:val="decimal"/>
      <w:lvlText w:val="%1.%2.%3.%4"/>
      <w:lvlJc w:val="left"/>
      <w:pPr>
        <w:tabs>
          <w:tab w:val="num" w:pos="2491"/>
        </w:tabs>
        <w:ind w:left="2491" w:hanging="1080"/>
      </w:pPr>
    </w:lvl>
    <w:lvl w:ilvl="4">
      <w:start w:val="1"/>
      <w:numFmt w:val="decimal"/>
      <w:lvlText w:val="%1.%2.%3.%4.%5"/>
      <w:lvlJc w:val="left"/>
      <w:pPr>
        <w:tabs>
          <w:tab w:val="num" w:pos="2861"/>
        </w:tabs>
        <w:ind w:left="2861" w:hanging="1080"/>
      </w:pPr>
    </w:lvl>
    <w:lvl w:ilvl="5">
      <w:start w:val="1"/>
      <w:numFmt w:val="decimal"/>
      <w:lvlText w:val="%1.%2.%3.%4.%5.%6"/>
      <w:lvlJc w:val="left"/>
      <w:pPr>
        <w:tabs>
          <w:tab w:val="num" w:pos="3591"/>
        </w:tabs>
        <w:ind w:left="3591" w:hanging="1440"/>
      </w:pPr>
    </w:lvl>
    <w:lvl w:ilvl="6">
      <w:start w:val="1"/>
      <w:numFmt w:val="decimal"/>
      <w:lvlText w:val="%1.%2.%3.%4.%5.%6.%7"/>
      <w:lvlJc w:val="left"/>
      <w:pPr>
        <w:tabs>
          <w:tab w:val="num" w:pos="4321"/>
        </w:tabs>
        <w:ind w:left="4321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4691"/>
        </w:tabs>
        <w:ind w:left="4691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5421"/>
        </w:tabs>
        <w:ind w:left="5421" w:hanging="21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8"/>
    <w:multiLevelType w:val="singleLevel"/>
    <w:tmpl w:val="41F48E4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730"/>
        </w:tabs>
        <w:ind w:left="730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MS Mincho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MS Mincho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MS Mincho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MS Mincho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MS Mincho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MS Mincho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MS Mincho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MS Mincho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MS Mincho"/>
        <w:sz w:val="18"/>
        <w:szCs w:val="18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3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StarSymbol" w:hAnsi="StarSymbol" w:cs="MS Mincho"/>
        <w:sz w:val="18"/>
        <w:szCs w:val="18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1437"/>
        </w:tabs>
        <w:ind w:left="1437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49"/>
        </w:tabs>
        <w:ind w:left="49" w:hanging="360"/>
      </w:p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</w:lvl>
    <w:lvl w:ilvl="3">
      <w:start w:val="1"/>
      <w:numFmt w:val="decimal"/>
      <w:lvlText w:val="%4."/>
      <w:lvlJc w:val="left"/>
      <w:pPr>
        <w:tabs>
          <w:tab w:val="num" w:pos="1391"/>
        </w:tabs>
        <w:ind w:left="1391" w:hanging="360"/>
      </w:pPr>
    </w:lvl>
    <w:lvl w:ilvl="4">
      <w:start w:val="1"/>
      <w:numFmt w:val="lowerLetter"/>
      <w:lvlText w:val="%5."/>
      <w:lvlJc w:val="left"/>
      <w:pPr>
        <w:tabs>
          <w:tab w:val="num" w:pos="2111"/>
        </w:tabs>
        <w:ind w:left="2111" w:hanging="360"/>
      </w:pPr>
    </w:lvl>
    <w:lvl w:ilvl="5">
      <w:start w:val="1"/>
      <w:numFmt w:val="lowerRoman"/>
      <w:lvlText w:val="%6."/>
      <w:lvlJc w:val="right"/>
      <w:pPr>
        <w:tabs>
          <w:tab w:val="num" w:pos="2831"/>
        </w:tabs>
        <w:ind w:left="2831" w:hanging="180"/>
      </w:pPr>
    </w:lvl>
    <w:lvl w:ilvl="6">
      <w:start w:val="1"/>
      <w:numFmt w:val="decimal"/>
      <w:lvlText w:val="%7."/>
      <w:lvlJc w:val="left"/>
      <w:pPr>
        <w:tabs>
          <w:tab w:val="num" w:pos="3551"/>
        </w:tabs>
        <w:ind w:left="3551" w:hanging="360"/>
      </w:pPr>
    </w:lvl>
    <w:lvl w:ilvl="7">
      <w:start w:val="1"/>
      <w:numFmt w:val="lowerLetter"/>
      <w:lvlText w:val="%8."/>
      <w:lvlJc w:val="left"/>
      <w:pPr>
        <w:tabs>
          <w:tab w:val="num" w:pos="4271"/>
        </w:tabs>
        <w:ind w:left="4271" w:hanging="360"/>
      </w:pPr>
    </w:lvl>
    <w:lvl w:ilvl="8">
      <w:start w:val="1"/>
      <w:numFmt w:val="lowerRoman"/>
      <w:lvlText w:val="%9."/>
      <w:lvlJc w:val="right"/>
      <w:pPr>
        <w:tabs>
          <w:tab w:val="num" w:pos="4991"/>
        </w:tabs>
        <w:ind w:left="4991" w:hanging="180"/>
      </w:p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22" w15:restartNumberingAfterBreak="0">
    <w:nsid w:val="00000017"/>
    <w:multiLevelType w:val="singleLevel"/>
    <w:tmpl w:val="00000017"/>
    <w:name w:val="WW8Num2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00000018"/>
    <w:multiLevelType w:val="singleLevel"/>
    <w:tmpl w:val="00000018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StarSymbol" w:hAnsi="Star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7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00000020"/>
    <w:multiLevelType w:val="singleLevel"/>
    <w:tmpl w:val="5022A9C8"/>
    <w:name w:val="WW8Num3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color w:val="auto"/>
      </w:rPr>
    </w:lvl>
  </w:abstractNum>
  <w:abstractNum w:abstractNumId="32" w15:restartNumberingAfterBreak="0">
    <w:nsid w:val="00000021"/>
    <w:multiLevelType w:val="single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33" w15:restartNumberingAfterBreak="0">
    <w:nsid w:val="00000022"/>
    <w:multiLevelType w:val="multilevel"/>
    <w:tmpl w:val="00000022"/>
    <w:name w:val="WW8Num34"/>
    <w:lvl w:ilvl="0">
      <w:start w:val="1"/>
      <w:numFmt w:val="lowerLetter"/>
      <w:lvlText w:val="%1)"/>
      <w:lvlJc w:val="left"/>
      <w:pPr>
        <w:tabs>
          <w:tab w:val="num" w:pos="1437"/>
        </w:tabs>
        <w:ind w:left="1437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49"/>
        </w:tabs>
        <w:ind w:left="49" w:hanging="360"/>
      </w:p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</w:lvl>
    <w:lvl w:ilvl="3">
      <w:start w:val="1"/>
      <w:numFmt w:val="decimal"/>
      <w:lvlText w:val="%4."/>
      <w:lvlJc w:val="left"/>
      <w:pPr>
        <w:tabs>
          <w:tab w:val="num" w:pos="1391"/>
        </w:tabs>
        <w:ind w:left="1391" w:hanging="360"/>
      </w:pPr>
    </w:lvl>
    <w:lvl w:ilvl="4">
      <w:start w:val="1"/>
      <w:numFmt w:val="lowerLetter"/>
      <w:lvlText w:val="%5."/>
      <w:lvlJc w:val="left"/>
      <w:pPr>
        <w:tabs>
          <w:tab w:val="num" w:pos="2111"/>
        </w:tabs>
        <w:ind w:left="2111" w:hanging="360"/>
      </w:pPr>
    </w:lvl>
    <w:lvl w:ilvl="5">
      <w:start w:val="1"/>
      <w:numFmt w:val="lowerRoman"/>
      <w:lvlText w:val="%6."/>
      <w:lvlJc w:val="right"/>
      <w:pPr>
        <w:tabs>
          <w:tab w:val="num" w:pos="2831"/>
        </w:tabs>
        <w:ind w:left="2831" w:hanging="180"/>
      </w:pPr>
    </w:lvl>
    <w:lvl w:ilvl="6">
      <w:start w:val="1"/>
      <w:numFmt w:val="decimal"/>
      <w:lvlText w:val="%7."/>
      <w:lvlJc w:val="left"/>
      <w:pPr>
        <w:tabs>
          <w:tab w:val="num" w:pos="3551"/>
        </w:tabs>
        <w:ind w:left="3551" w:hanging="360"/>
      </w:pPr>
    </w:lvl>
    <w:lvl w:ilvl="7">
      <w:start w:val="1"/>
      <w:numFmt w:val="lowerLetter"/>
      <w:lvlText w:val="%8."/>
      <w:lvlJc w:val="left"/>
      <w:pPr>
        <w:tabs>
          <w:tab w:val="num" w:pos="4271"/>
        </w:tabs>
        <w:ind w:left="4271" w:hanging="360"/>
      </w:pPr>
    </w:lvl>
    <w:lvl w:ilvl="8">
      <w:start w:val="1"/>
      <w:numFmt w:val="lowerRoman"/>
      <w:lvlText w:val="%9."/>
      <w:lvlJc w:val="right"/>
      <w:pPr>
        <w:tabs>
          <w:tab w:val="num" w:pos="4991"/>
        </w:tabs>
        <w:ind w:left="4991" w:hanging="180"/>
      </w:pPr>
    </w:lvl>
  </w:abstractNum>
  <w:abstractNum w:abstractNumId="35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0000002B"/>
    <w:multiLevelType w:val="single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43" w15:restartNumberingAfterBreak="0">
    <w:nsid w:val="0000002C"/>
    <w:multiLevelType w:val="single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44" w15:restartNumberingAfterBreak="0">
    <w:nsid w:val="0000002D"/>
    <w:multiLevelType w:val="single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45" w15:restartNumberingAfterBreak="0">
    <w:nsid w:val="0000002E"/>
    <w:multiLevelType w:val="single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46" w15:restartNumberingAfterBreak="0">
    <w:nsid w:val="0000002F"/>
    <w:multiLevelType w:val="multilevel"/>
    <w:tmpl w:val="0000002F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7" w15:restartNumberingAfterBreak="0">
    <w:nsid w:val="00C95811"/>
    <w:multiLevelType w:val="hybridMultilevel"/>
    <w:tmpl w:val="A0B4CAF8"/>
    <w:lvl w:ilvl="0" w:tplc="7EBC791C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04BF55F7"/>
    <w:multiLevelType w:val="hybridMultilevel"/>
    <w:tmpl w:val="5B786CB6"/>
    <w:lvl w:ilvl="0" w:tplc="938A80A2">
      <w:start w:val="1"/>
      <w:numFmt w:val="bullet"/>
      <w:lvlText w:val="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081F3C65"/>
    <w:multiLevelType w:val="multilevel"/>
    <w:tmpl w:val="00000014"/>
    <w:name w:val="WW8Num202"/>
    <w:lvl w:ilvl="0">
      <w:start w:val="1"/>
      <w:numFmt w:val="lowerLetter"/>
      <w:lvlText w:val="%1)"/>
      <w:lvlJc w:val="left"/>
      <w:pPr>
        <w:tabs>
          <w:tab w:val="num" w:pos="1437"/>
        </w:tabs>
        <w:ind w:left="1437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AA11635"/>
    <w:multiLevelType w:val="multilevel"/>
    <w:tmpl w:val="00000023"/>
    <w:name w:val="WW8Num352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49"/>
        </w:tabs>
        <w:ind w:left="49" w:hanging="360"/>
      </w:p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</w:lvl>
    <w:lvl w:ilvl="3">
      <w:start w:val="1"/>
      <w:numFmt w:val="decimal"/>
      <w:lvlText w:val="%4."/>
      <w:lvlJc w:val="left"/>
      <w:pPr>
        <w:tabs>
          <w:tab w:val="num" w:pos="1391"/>
        </w:tabs>
        <w:ind w:left="1391" w:hanging="360"/>
      </w:pPr>
    </w:lvl>
    <w:lvl w:ilvl="4">
      <w:start w:val="1"/>
      <w:numFmt w:val="lowerLetter"/>
      <w:lvlText w:val="%5."/>
      <w:lvlJc w:val="left"/>
      <w:pPr>
        <w:tabs>
          <w:tab w:val="num" w:pos="2111"/>
        </w:tabs>
        <w:ind w:left="2111" w:hanging="360"/>
      </w:pPr>
    </w:lvl>
    <w:lvl w:ilvl="5">
      <w:start w:val="1"/>
      <w:numFmt w:val="lowerRoman"/>
      <w:lvlText w:val="%6."/>
      <w:lvlJc w:val="right"/>
      <w:pPr>
        <w:tabs>
          <w:tab w:val="num" w:pos="2831"/>
        </w:tabs>
        <w:ind w:left="2831" w:hanging="180"/>
      </w:pPr>
    </w:lvl>
    <w:lvl w:ilvl="6">
      <w:start w:val="1"/>
      <w:numFmt w:val="decimal"/>
      <w:lvlText w:val="%7."/>
      <w:lvlJc w:val="left"/>
      <w:pPr>
        <w:tabs>
          <w:tab w:val="num" w:pos="3551"/>
        </w:tabs>
        <w:ind w:left="3551" w:hanging="360"/>
      </w:pPr>
    </w:lvl>
    <w:lvl w:ilvl="7">
      <w:start w:val="1"/>
      <w:numFmt w:val="lowerLetter"/>
      <w:lvlText w:val="%8."/>
      <w:lvlJc w:val="left"/>
      <w:pPr>
        <w:tabs>
          <w:tab w:val="num" w:pos="4271"/>
        </w:tabs>
        <w:ind w:left="4271" w:hanging="360"/>
      </w:pPr>
    </w:lvl>
    <w:lvl w:ilvl="8">
      <w:start w:val="1"/>
      <w:numFmt w:val="lowerRoman"/>
      <w:lvlText w:val="%9."/>
      <w:lvlJc w:val="right"/>
      <w:pPr>
        <w:tabs>
          <w:tab w:val="num" w:pos="4991"/>
        </w:tabs>
        <w:ind w:left="4991" w:hanging="180"/>
      </w:pPr>
    </w:lvl>
  </w:abstractNum>
  <w:abstractNum w:abstractNumId="51" w15:restartNumberingAfterBreak="0">
    <w:nsid w:val="7FCD2988"/>
    <w:multiLevelType w:val="multilevel"/>
    <w:tmpl w:val="5B786CB6"/>
    <w:lvl w:ilvl="0">
      <w:start w:val="1"/>
      <w:numFmt w:val="bullet"/>
      <w:lvlText w:val="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786848014">
    <w:abstractNumId w:val="0"/>
  </w:num>
  <w:num w:numId="2" w16cid:durableId="764889069">
    <w:abstractNumId w:val="2"/>
  </w:num>
  <w:num w:numId="3" w16cid:durableId="365448009">
    <w:abstractNumId w:val="3"/>
  </w:num>
  <w:num w:numId="4" w16cid:durableId="942306023">
    <w:abstractNumId w:val="4"/>
  </w:num>
  <w:num w:numId="5" w16cid:durableId="2067146468">
    <w:abstractNumId w:val="5"/>
  </w:num>
  <w:num w:numId="6" w16cid:durableId="1522430323">
    <w:abstractNumId w:val="6"/>
  </w:num>
  <w:num w:numId="7" w16cid:durableId="1752969414">
    <w:abstractNumId w:val="7"/>
  </w:num>
  <w:num w:numId="8" w16cid:durableId="1777866490">
    <w:abstractNumId w:val="8"/>
  </w:num>
  <w:num w:numId="9" w16cid:durableId="1171875369">
    <w:abstractNumId w:val="9"/>
  </w:num>
  <w:num w:numId="10" w16cid:durableId="1326857161">
    <w:abstractNumId w:val="10"/>
  </w:num>
  <w:num w:numId="11" w16cid:durableId="1790662544">
    <w:abstractNumId w:val="11"/>
  </w:num>
  <w:num w:numId="12" w16cid:durableId="1478693419">
    <w:abstractNumId w:val="12"/>
  </w:num>
  <w:num w:numId="13" w16cid:durableId="580287459">
    <w:abstractNumId w:val="13"/>
  </w:num>
  <w:num w:numId="14" w16cid:durableId="46298141">
    <w:abstractNumId w:val="14"/>
  </w:num>
  <w:num w:numId="15" w16cid:durableId="1991401586">
    <w:abstractNumId w:val="15"/>
  </w:num>
  <w:num w:numId="16" w16cid:durableId="221139414">
    <w:abstractNumId w:val="16"/>
  </w:num>
  <w:num w:numId="17" w16cid:durableId="483205991">
    <w:abstractNumId w:val="17"/>
  </w:num>
  <w:num w:numId="18" w16cid:durableId="525680940">
    <w:abstractNumId w:val="18"/>
  </w:num>
  <w:num w:numId="19" w16cid:durableId="713164011">
    <w:abstractNumId w:val="19"/>
  </w:num>
  <w:num w:numId="20" w16cid:durableId="403376804">
    <w:abstractNumId w:val="20"/>
  </w:num>
  <w:num w:numId="21" w16cid:durableId="786702223">
    <w:abstractNumId w:val="21"/>
  </w:num>
  <w:num w:numId="22" w16cid:durableId="2065713861">
    <w:abstractNumId w:val="22"/>
  </w:num>
  <w:num w:numId="23" w16cid:durableId="1344473343">
    <w:abstractNumId w:val="23"/>
  </w:num>
  <w:num w:numId="24" w16cid:durableId="1151605727">
    <w:abstractNumId w:val="25"/>
  </w:num>
  <w:num w:numId="25" w16cid:durableId="1254437846">
    <w:abstractNumId w:val="26"/>
  </w:num>
  <w:num w:numId="26" w16cid:durableId="1325167065">
    <w:abstractNumId w:val="27"/>
  </w:num>
  <w:num w:numId="27" w16cid:durableId="186066569">
    <w:abstractNumId w:val="28"/>
  </w:num>
  <w:num w:numId="28" w16cid:durableId="1965427027">
    <w:abstractNumId w:val="29"/>
  </w:num>
  <w:num w:numId="29" w16cid:durableId="1750420436">
    <w:abstractNumId w:val="30"/>
  </w:num>
  <w:num w:numId="30" w16cid:durableId="1096318708">
    <w:abstractNumId w:val="31"/>
  </w:num>
  <w:num w:numId="31" w16cid:durableId="721708030">
    <w:abstractNumId w:val="32"/>
  </w:num>
  <w:num w:numId="32" w16cid:durableId="802894772">
    <w:abstractNumId w:val="33"/>
  </w:num>
  <w:num w:numId="33" w16cid:durableId="1468426879">
    <w:abstractNumId w:val="34"/>
  </w:num>
  <w:num w:numId="34" w16cid:durableId="1512643912">
    <w:abstractNumId w:val="35"/>
  </w:num>
  <w:num w:numId="35" w16cid:durableId="1024750232">
    <w:abstractNumId w:val="36"/>
  </w:num>
  <w:num w:numId="36" w16cid:durableId="1986858488">
    <w:abstractNumId w:val="37"/>
  </w:num>
  <w:num w:numId="37" w16cid:durableId="753432000">
    <w:abstractNumId w:val="38"/>
  </w:num>
  <w:num w:numId="38" w16cid:durableId="1287393946">
    <w:abstractNumId w:val="39"/>
  </w:num>
  <w:num w:numId="39" w16cid:durableId="773522746">
    <w:abstractNumId w:val="40"/>
  </w:num>
  <w:num w:numId="40" w16cid:durableId="939987560">
    <w:abstractNumId w:val="41"/>
  </w:num>
  <w:num w:numId="41" w16cid:durableId="847334739">
    <w:abstractNumId w:val="42"/>
  </w:num>
  <w:num w:numId="42" w16cid:durableId="1198810101">
    <w:abstractNumId w:val="43"/>
  </w:num>
  <w:num w:numId="43" w16cid:durableId="1181159591">
    <w:abstractNumId w:val="44"/>
  </w:num>
  <w:num w:numId="44" w16cid:durableId="63066586">
    <w:abstractNumId w:val="45"/>
  </w:num>
  <w:num w:numId="45" w16cid:durableId="362443042">
    <w:abstractNumId w:val="50"/>
  </w:num>
  <w:num w:numId="46" w16cid:durableId="546650778">
    <w:abstractNumId w:val="49"/>
  </w:num>
  <w:num w:numId="47" w16cid:durableId="2068527092">
    <w:abstractNumId w:val="48"/>
  </w:num>
  <w:num w:numId="48" w16cid:durableId="374234721">
    <w:abstractNumId w:val="51"/>
  </w:num>
  <w:num w:numId="49" w16cid:durableId="264044877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66A6"/>
    <w:rsid w:val="00026021"/>
    <w:rsid w:val="00041104"/>
    <w:rsid w:val="0004530A"/>
    <w:rsid w:val="00085B2D"/>
    <w:rsid w:val="0008621D"/>
    <w:rsid w:val="000929E8"/>
    <w:rsid w:val="00095C53"/>
    <w:rsid w:val="000A19D4"/>
    <w:rsid w:val="000E20AE"/>
    <w:rsid w:val="000E4639"/>
    <w:rsid w:val="000E6710"/>
    <w:rsid w:val="001006BA"/>
    <w:rsid w:val="00103D12"/>
    <w:rsid w:val="00104474"/>
    <w:rsid w:val="00112A60"/>
    <w:rsid w:val="00125928"/>
    <w:rsid w:val="0013067F"/>
    <w:rsid w:val="0014321F"/>
    <w:rsid w:val="0014572E"/>
    <w:rsid w:val="0019548C"/>
    <w:rsid w:val="001A1C72"/>
    <w:rsid w:val="001C420E"/>
    <w:rsid w:val="001C4E79"/>
    <w:rsid w:val="001C4EBF"/>
    <w:rsid w:val="001C692A"/>
    <w:rsid w:val="001D0335"/>
    <w:rsid w:val="001D3169"/>
    <w:rsid w:val="001D3326"/>
    <w:rsid w:val="001D7700"/>
    <w:rsid w:val="001E4B97"/>
    <w:rsid w:val="001E5E74"/>
    <w:rsid w:val="00214D64"/>
    <w:rsid w:val="002310ED"/>
    <w:rsid w:val="00234FEF"/>
    <w:rsid w:val="0023637C"/>
    <w:rsid w:val="00261ABC"/>
    <w:rsid w:val="0027635A"/>
    <w:rsid w:val="00281E61"/>
    <w:rsid w:val="00283E7D"/>
    <w:rsid w:val="00291AB4"/>
    <w:rsid w:val="002B344D"/>
    <w:rsid w:val="002B7807"/>
    <w:rsid w:val="002C23DF"/>
    <w:rsid w:val="002D3240"/>
    <w:rsid w:val="002F1D80"/>
    <w:rsid w:val="00300761"/>
    <w:rsid w:val="0030683C"/>
    <w:rsid w:val="00351C48"/>
    <w:rsid w:val="00354926"/>
    <w:rsid w:val="00375EF9"/>
    <w:rsid w:val="003773A4"/>
    <w:rsid w:val="003848D3"/>
    <w:rsid w:val="003A1BA3"/>
    <w:rsid w:val="003F06C5"/>
    <w:rsid w:val="003F6B74"/>
    <w:rsid w:val="004025C0"/>
    <w:rsid w:val="00415A53"/>
    <w:rsid w:val="00420031"/>
    <w:rsid w:val="00420F12"/>
    <w:rsid w:val="004267E7"/>
    <w:rsid w:val="00436346"/>
    <w:rsid w:val="0043646B"/>
    <w:rsid w:val="00440008"/>
    <w:rsid w:val="0045304E"/>
    <w:rsid w:val="00453866"/>
    <w:rsid w:val="00462BFB"/>
    <w:rsid w:val="00474D4B"/>
    <w:rsid w:val="0048187E"/>
    <w:rsid w:val="004B44C1"/>
    <w:rsid w:val="004C1638"/>
    <w:rsid w:val="004C65B1"/>
    <w:rsid w:val="004F021A"/>
    <w:rsid w:val="004F7781"/>
    <w:rsid w:val="00507A59"/>
    <w:rsid w:val="005100F4"/>
    <w:rsid w:val="005141B0"/>
    <w:rsid w:val="00517673"/>
    <w:rsid w:val="00517731"/>
    <w:rsid w:val="00525C95"/>
    <w:rsid w:val="005433ED"/>
    <w:rsid w:val="00553F28"/>
    <w:rsid w:val="005A6605"/>
    <w:rsid w:val="005A7A20"/>
    <w:rsid w:val="005B2D4A"/>
    <w:rsid w:val="005C3298"/>
    <w:rsid w:val="005C7D1F"/>
    <w:rsid w:val="005D36CE"/>
    <w:rsid w:val="005D3987"/>
    <w:rsid w:val="005D7224"/>
    <w:rsid w:val="005E1DFE"/>
    <w:rsid w:val="005E2249"/>
    <w:rsid w:val="005E5BC2"/>
    <w:rsid w:val="005F13FE"/>
    <w:rsid w:val="005F1610"/>
    <w:rsid w:val="005F353D"/>
    <w:rsid w:val="006030BA"/>
    <w:rsid w:val="00603316"/>
    <w:rsid w:val="0060405F"/>
    <w:rsid w:val="006339C9"/>
    <w:rsid w:val="006359FC"/>
    <w:rsid w:val="0063620C"/>
    <w:rsid w:val="006400F1"/>
    <w:rsid w:val="0066184F"/>
    <w:rsid w:val="0066365E"/>
    <w:rsid w:val="006779D9"/>
    <w:rsid w:val="00677BF8"/>
    <w:rsid w:val="00682AFA"/>
    <w:rsid w:val="00682DAC"/>
    <w:rsid w:val="006A6101"/>
    <w:rsid w:val="006A6C75"/>
    <w:rsid w:val="006B09D2"/>
    <w:rsid w:val="006C7A7C"/>
    <w:rsid w:val="006D724B"/>
    <w:rsid w:val="006E23B8"/>
    <w:rsid w:val="006F0171"/>
    <w:rsid w:val="006F4710"/>
    <w:rsid w:val="00706AC5"/>
    <w:rsid w:val="007407B9"/>
    <w:rsid w:val="0074420E"/>
    <w:rsid w:val="00744C81"/>
    <w:rsid w:val="00777710"/>
    <w:rsid w:val="007910D7"/>
    <w:rsid w:val="007E322D"/>
    <w:rsid w:val="00803FA5"/>
    <w:rsid w:val="00825302"/>
    <w:rsid w:val="00827E43"/>
    <w:rsid w:val="00845785"/>
    <w:rsid w:val="008504F2"/>
    <w:rsid w:val="00853EB3"/>
    <w:rsid w:val="00866481"/>
    <w:rsid w:val="00880BB9"/>
    <w:rsid w:val="008B552B"/>
    <w:rsid w:val="008F799B"/>
    <w:rsid w:val="009048FE"/>
    <w:rsid w:val="00907C5F"/>
    <w:rsid w:val="009176FB"/>
    <w:rsid w:val="00937EF5"/>
    <w:rsid w:val="0094251C"/>
    <w:rsid w:val="00956FB2"/>
    <w:rsid w:val="00967850"/>
    <w:rsid w:val="00992366"/>
    <w:rsid w:val="00997E47"/>
    <w:rsid w:val="009A2051"/>
    <w:rsid w:val="009B5F37"/>
    <w:rsid w:val="009C33C4"/>
    <w:rsid w:val="009D1241"/>
    <w:rsid w:val="009D3FE9"/>
    <w:rsid w:val="009E1054"/>
    <w:rsid w:val="00A05F99"/>
    <w:rsid w:val="00A108DF"/>
    <w:rsid w:val="00A35792"/>
    <w:rsid w:val="00A66FC5"/>
    <w:rsid w:val="00AB47D0"/>
    <w:rsid w:val="00AB7BC4"/>
    <w:rsid w:val="00AE0560"/>
    <w:rsid w:val="00AE1B16"/>
    <w:rsid w:val="00AF47C1"/>
    <w:rsid w:val="00AF748C"/>
    <w:rsid w:val="00B1295B"/>
    <w:rsid w:val="00B37C6C"/>
    <w:rsid w:val="00B41F92"/>
    <w:rsid w:val="00B664ED"/>
    <w:rsid w:val="00B85321"/>
    <w:rsid w:val="00B9227D"/>
    <w:rsid w:val="00BB0B96"/>
    <w:rsid w:val="00BD0F68"/>
    <w:rsid w:val="00BD2055"/>
    <w:rsid w:val="00BD63CC"/>
    <w:rsid w:val="00BE1EFA"/>
    <w:rsid w:val="00C04B2B"/>
    <w:rsid w:val="00C10D0C"/>
    <w:rsid w:val="00C4525D"/>
    <w:rsid w:val="00C463F8"/>
    <w:rsid w:val="00C472FC"/>
    <w:rsid w:val="00C51200"/>
    <w:rsid w:val="00C75D6E"/>
    <w:rsid w:val="00C858F9"/>
    <w:rsid w:val="00CA043A"/>
    <w:rsid w:val="00CB0844"/>
    <w:rsid w:val="00CC3467"/>
    <w:rsid w:val="00CE5137"/>
    <w:rsid w:val="00CF28CA"/>
    <w:rsid w:val="00D05912"/>
    <w:rsid w:val="00D063BD"/>
    <w:rsid w:val="00D21A9A"/>
    <w:rsid w:val="00D266BA"/>
    <w:rsid w:val="00D361EA"/>
    <w:rsid w:val="00D36344"/>
    <w:rsid w:val="00D56275"/>
    <w:rsid w:val="00D56E5E"/>
    <w:rsid w:val="00DA414B"/>
    <w:rsid w:val="00DD27A8"/>
    <w:rsid w:val="00DF5C03"/>
    <w:rsid w:val="00DF656A"/>
    <w:rsid w:val="00E10B10"/>
    <w:rsid w:val="00E1304D"/>
    <w:rsid w:val="00E50280"/>
    <w:rsid w:val="00E57543"/>
    <w:rsid w:val="00E74573"/>
    <w:rsid w:val="00E86BEE"/>
    <w:rsid w:val="00EA520D"/>
    <w:rsid w:val="00EB79B2"/>
    <w:rsid w:val="00ED5564"/>
    <w:rsid w:val="00EE5736"/>
    <w:rsid w:val="00EE701B"/>
    <w:rsid w:val="00F06A77"/>
    <w:rsid w:val="00F07014"/>
    <w:rsid w:val="00F20031"/>
    <w:rsid w:val="00F20B57"/>
    <w:rsid w:val="00F328E3"/>
    <w:rsid w:val="00F460D3"/>
    <w:rsid w:val="00FA0674"/>
    <w:rsid w:val="00FA6E2C"/>
    <w:rsid w:val="00FB183E"/>
    <w:rsid w:val="00FB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F29EC"/>
  <w15:docId w15:val="{9C025468-90F0-455C-97BC-D1AB2DFAA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108DF"/>
    <w:pPr>
      <w:suppressAutoHyphens/>
    </w:pPr>
    <w:rPr>
      <w:rFonts w:ascii="Comic Sans MS" w:hAnsi="Comic Sans MS"/>
      <w:sz w:val="24"/>
      <w:lang w:eastAsia="ar-SA"/>
    </w:rPr>
  </w:style>
  <w:style w:type="paragraph" w:styleId="Nagwek1">
    <w:name w:val="heading 1"/>
    <w:basedOn w:val="Normalny"/>
    <w:next w:val="texte1"/>
    <w:qFormat/>
    <w:rsid w:val="00A108DF"/>
    <w:pPr>
      <w:keepNext/>
      <w:keepLines/>
      <w:numPr>
        <w:numId w:val="1"/>
      </w:numPr>
      <w:tabs>
        <w:tab w:val="left" w:pos="425"/>
      </w:tabs>
      <w:spacing w:before="360" w:after="240"/>
      <w:jc w:val="both"/>
      <w:outlineLvl w:val="0"/>
    </w:pPr>
    <w:rPr>
      <w:rFonts w:ascii="Arial" w:hAnsi="Arial"/>
      <w:b/>
      <w:caps/>
      <w:kern w:val="1"/>
    </w:rPr>
  </w:style>
  <w:style w:type="paragraph" w:styleId="Nagwek2">
    <w:name w:val="heading 2"/>
    <w:basedOn w:val="Normalny"/>
    <w:next w:val="texte1x"/>
    <w:qFormat/>
    <w:rsid w:val="00A108DF"/>
    <w:pPr>
      <w:keepNext/>
      <w:keepLines/>
      <w:numPr>
        <w:ilvl w:val="1"/>
        <w:numId w:val="1"/>
      </w:numPr>
      <w:tabs>
        <w:tab w:val="left" w:pos="567"/>
      </w:tabs>
      <w:spacing w:before="240" w:after="120"/>
      <w:jc w:val="both"/>
      <w:outlineLvl w:val="1"/>
    </w:pPr>
    <w:rPr>
      <w:rFonts w:ascii="Arial" w:hAnsi="Arial"/>
      <w:b/>
      <w:sz w:val="22"/>
    </w:rPr>
  </w:style>
  <w:style w:type="paragraph" w:styleId="Nagwek3">
    <w:name w:val="heading 3"/>
    <w:basedOn w:val="Normalny"/>
    <w:next w:val="Normalny"/>
    <w:qFormat/>
    <w:rsid w:val="00A108DF"/>
    <w:pPr>
      <w:keepNext/>
      <w:numPr>
        <w:ilvl w:val="2"/>
        <w:numId w:val="1"/>
      </w:numPr>
      <w:jc w:val="center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rsid w:val="00A108DF"/>
    <w:pPr>
      <w:keepNext/>
      <w:numPr>
        <w:ilvl w:val="3"/>
        <w:numId w:val="1"/>
      </w:numPr>
      <w:jc w:val="center"/>
      <w:outlineLvl w:val="3"/>
    </w:pPr>
    <w:rPr>
      <w:rFonts w:ascii="Arial" w:hAnsi="Arial"/>
      <w:b/>
      <w:sz w:val="18"/>
    </w:rPr>
  </w:style>
  <w:style w:type="paragraph" w:styleId="Nagwek5">
    <w:name w:val="heading 5"/>
    <w:basedOn w:val="Normalny"/>
    <w:next w:val="Normalny"/>
    <w:qFormat/>
    <w:rsid w:val="00A108DF"/>
    <w:pPr>
      <w:keepNext/>
      <w:numPr>
        <w:ilvl w:val="4"/>
        <w:numId w:val="1"/>
      </w:numPr>
      <w:outlineLvl w:val="4"/>
    </w:pPr>
    <w:rPr>
      <w:rFonts w:ascii="Times New Roman" w:hAnsi="Times New Roman"/>
      <w:b/>
      <w:sz w:val="18"/>
    </w:rPr>
  </w:style>
  <w:style w:type="paragraph" w:styleId="Nagwek6">
    <w:name w:val="heading 6"/>
    <w:basedOn w:val="Normalny"/>
    <w:next w:val="Normalny"/>
    <w:qFormat/>
    <w:rsid w:val="00A108DF"/>
    <w:pPr>
      <w:keepNext/>
      <w:ind w:left="5670"/>
      <w:outlineLvl w:val="5"/>
    </w:pPr>
  </w:style>
  <w:style w:type="paragraph" w:styleId="Nagwek7">
    <w:name w:val="heading 7"/>
    <w:basedOn w:val="Normalny"/>
    <w:next w:val="Normalny"/>
    <w:qFormat/>
    <w:rsid w:val="00A108DF"/>
    <w:pPr>
      <w:keepNext/>
      <w:widowControl w:val="0"/>
      <w:numPr>
        <w:ilvl w:val="6"/>
        <w:numId w:val="1"/>
      </w:numPr>
      <w:autoSpaceDE w:val="0"/>
      <w:outlineLvl w:val="6"/>
    </w:pPr>
    <w:rPr>
      <w:rFonts w:ascii="Times New Roman" w:hAnsi="Times New Roman"/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0z0">
    <w:name w:val="WW8Num10z0"/>
    <w:rsid w:val="00A108DF"/>
    <w:rPr>
      <w:rFonts w:ascii="Symbol" w:hAnsi="Symbol" w:cs="MS Mincho"/>
      <w:sz w:val="18"/>
      <w:szCs w:val="18"/>
    </w:rPr>
  </w:style>
  <w:style w:type="character" w:customStyle="1" w:styleId="WW8Num11z0">
    <w:name w:val="WW8Num11z0"/>
    <w:rsid w:val="00A108DF"/>
    <w:rPr>
      <w:rFonts w:ascii="StarSymbol" w:hAnsi="StarSymbol" w:cs="MS Mincho"/>
      <w:sz w:val="18"/>
      <w:szCs w:val="18"/>
    </w:rPr>
  </w:style>
  <w:style w:type="character" w:customStyle="1" w:styleId="WW8Num15z0">
    <w:name w:val="WW8Num15z0"/>
    <w:rsid w:val="00A108DF"/>
    <w:rPr>
      <w:rFonts w:ascii="Symbol" w:hAnsi="Symbol"/>
    </w:rPr>
  </w:style>
  <w:style w:type="character" w:customStyle="1" w:styleId="WW8Num25z0">
    <w:name w:val="WW8Num25z0"/>
    <w:rsid w:val="00A108DF"/>
    <w:rPr>
      <w:rFonts w:ascii="StarSymbol" w:hAnsi="StarSymbol"/>
    </w:rPr>
  </w:style>
  <w:style w:type="character" w:customStyle="1" w:styleId="WW8Num27z0">
    <w:name w:val="WW8Num27z0"/>
    <w:rsid w:val="00A108DF"/>
    <w:rPr>
      <w:rFonts w:ascii="Symbol" w:hAnsi="Symbol"/>
    </w:rPr>
  </w:style>
  <w:style w:type="character" w:customStyle="1" w:styleId="WW8Num30z0">
    <w:name w:val="WW8Num30z0"/>
    <w:rsid w:val="00A108DF"/>
    <w:rPr>
      <w:color w:val="auto"/>
    </w:rPr>
  </w:style>
  <w:style w:type="character" w:customStyle="1" w:styleId="Absatz-Standardschriftart">
    <w:name w:val="Absatz-Standardschriftart"/>
    <w:rsid w:val="00A108DF"/>
  </w:style>
  <w:style w:type="character" w:customStyle="1" w:styleId="WW8Num16z0">
    <w:name w:val="WW8Num16z0"/>
    <w:rsid w:val="00A108DF"/>
    <w:rPr>
      <w:rFonts w:ascii="Symbol" w:hAnsi="Symbol" w:cs="MS Mincho"/>
      <w:sz w:val="18"/>
      <w:szCs w:val="18"/>
    </w:rPr>
  </w:style>
  <w:style w:type="character" w:customStyle="1" w:styleId="WW8Num17z0">
    <w:name w:val="WW8Num17z0"/>
    <w:rsid w:val="00A108DF"/>
    <w:rPr>
      <w:rFonts w:ascii="Symbol" w:hAnsi="Symbol" w:cs="MS Mincho"/>
      <w:sz w:val="18"/>
      <w:szCs w:val="18"/>
    </w:rPr>
  </w:style>
  <w:style w:type="character" w:customStyle="1" w:styleId="WW8Num23z0">
    <w:name w:val="WW8Num23z0"/>
    <w:rsid w:val="00A108DF"/>
    <w:rPr>
      <w:rFonts w:ascii="Symbol" w:hAnsi="Symbol" w:cs="MS Mincho"/>
      <w:sz w:val="18"/>
      <w:szCs w:val="18"/>
    </w:rPr>
  </w:style>
  <w:style w:type="character" w:customStyle="1" w:styleId="WW8Num33z0">
    <w:name w:val="WW8Num33z0"/>
    <w:rsid w:val="00A108DF"/>
    <w:rPr>
      <w:b w:val="0"/>
      <w:i w:val="0"/>
    </w:rPr>
  </w:style>
  <w:style w:type="character" w:customStyle="1" w:styleId="WW8Num36z0">
    <w:name w:val="WW8Num36z0"/>
    <w:rsid w:val="00A108DF"/>
    <w:rPr>
      <w:color w:val="auto"/>
    </w:rPr>
  </w:style>
  <w:style w:type="character" w:customStyle="1" w:styleId="WW8Num38z0">
    <w:name w:val="WW8Num38z0"/>
    <w:rsid w:val="00A108DF"/>
    <w:rPr>
      <w:rFonts w:ascii="Symbol" w:hAnsi="Symbol" w:cs="MS Mincho"/>
      <w:sz w:val="18"/>
      <w:szCs w:val="18"/>
    </w:rPr>
  </w:style>
  <w:style w:type="character" w:customStyle="1" w:styleId="WW8Num39z0">
    <w:name w:val="WW8Num39z0"/>
    <w:rsid w:val="00A108DF"/>
    <w:rPr>
      <w:rFonts w:ascii="Symbol" w:hAnsi="Symbol" w:cs="MS Mincho"/>
      <w:sz w:val="18"/>
      <w:szCs w:val="18"/>
    </w:rPr>
  </w:style>
  <w:style w:type="character" w:customStyle="1" w:styleId="WW8Num40z0">
    <w:name w:val="WW8Num40z0"/>
    <w:rsid w:val="00A108DF"/>
    <w:rPr>
      <w:rFonts w:ascii="Symbol" w:hAnsi="Symbol" w:cs="StarSymbol"/>
      <w:sz w:val="18"/>
      <w:szCs w:val="18"/>
    </w:rPr>
  </w:style>
  <w:style w:type="character" w:customStyle="1" w:styleId="WW8Num41z0">
    <w:name w:val="WW8Num41z0"/>
    <w:rsid w:val="00A108DF"/>
    <w:rPr>
      <w:b w:val="0"/>
      <w:i w:val="0"/>
    </w:rPr>
  </w:style>
  <w:style w:type="character" w:customStyle="1" w:styleId="WW8Num44z0">
    <w:name w:val="WW8Num44z0"/>
    <w:rsid w:val="00A108DF"/>
    <w:rPr>
      <w:color w:val="auto"/>
    </w:rPr>
  </w:style>
  <w:style w:type="character" w:customStyle="1" w:styleId="Domylnaczcionkaakapitu4">
    <w:name w:val="Domyślna czcionka akapitu4"/>
    <w:rsid w:val="00A108DF"/>
  </w:style>
  <w:style w:type="character" w:customStyle="1" w:styleId="WW-Absatz-Standardschriftart">
    <w:name w:val="WW-Absatz-Standardschriftart"/>
    <w:rsid w:val="00A108DF"/>
  </w:style>
  <w:style w:type="character" w:customStyle="1" w:styleId="WW-Absatz-Standardschriftart1">
    <w:name w:val="WW-Absatz-Standardschriftart1"/>
    <w:rsid w:val="00A108DF"/>
  </w:style>
  <w:style w:type="character" w:customStyle="1" w:styleId="WW-Absatz-Standardschriftart11">
    <w:name w:val="WW-Absatz-Standardschriftart11"/>
    <w:rsid w:val="00A108DF"/>
  </w:style>
  <w:style w:type="character" w:customStyle="1" w:styleId="WW8Num18z0">
    <w:name w:val="WW8Num18z0"/>
    <w:rsid w:val="00A108DF"/>
    <w:rPr>
      <w:rFonts w:ascii="StarSymbol" w:hAnsi="StarSymbol"/>
    </w:rPr>
  </w:style>
  <w:style w:type="character" w:customStyle="1" w:styleId="WW8Num24z0">
    <w:name w:val="WW8Num24z0"/>
    <w:rsid w:val="00A108DF"/>
    <w:rPr>
      <w:b w:val="0"/>
      <w:i w:val="0"/>
    </w:rPr>
  </w:style>
  <w:style w:type="character" w:customStyle="1" w:styleId="WW8Num28z0">
    <w:name w:val="WW8Num28z0"/>
    <w:rsid w:val="00A108DF"/>
    <w:rPr>
      <w:rFonts w:ascii="Symbol" w:hAnsi="Symbol"/>
    </w:rPr>
  </w:style>
  <w:style w:type="character" w:customStyle="1" w:styleId="WW8Num34z0">
    <w:name w:val="WW8Num34z0"/>
    <w:rsid w:val="00A108DF"/>
    <w:rPr>
      <w:b w:val="0"/>
      <w:i w:val="0"/>
    </w:rPr>
  </w:style>
  <w:style w:type="character" w:customStyle="1" w:styleId="WW8Num37z0">
    <w:name w:val="WW8Num37z0"/>
    <w:rsid w:val="00A108DF"/>
    <w:rPr>
      <w:color w:val="auto"/>
    </w:rPr>
  </w:style>
  <w:style w:type="character" w:customStyle="1" w:styleId="WW8Num42z0">
    <w:name w:val="WW8Num42z0"/>
    <w:rsid w:val="00A108DF"/>
    <w:rPr>
      <w:b w:val="0"/>
      <w:i w:val="0"/>
    </w:rPr>
  </w:style>
  <w:style w:type="character" w:customStyle="1" w:styleId="WW8Num45z0">
    <w:name w:val="WW8Num45z0"/>
    <w:rsid w:val="00A108DF"/>
    <w:rPr>
      <w:b w:val="0"/>
      <w:i w:val="0"/>
    </w:rPr>
  </w:style>
  <w:style w:type="character" w:customStyle="1" w:styleId="WW-Absatz-Standardschriftart111">
    <w:name w:val="WW-Absatz-Standardschriftart111"/>
    <w:rsid w:val="00A108DF"/>
  </w:style>
  <w:style w:type="character" w:customStyle="1" w:styleId="WW8Num21z2">
    <w:name w:val="WW8Num21z2"/>
    <w:rsid w:val="00A108DF"/>
    <w:rPr>
      <w:rFonts w:ascii="Symbol" w:hAnsi="Symbol"/>
    </w:rPr>
  </w:style>
  <w:style w:type="character" w:customStyle="1" w:styleId="WW8Num22z0">
    <w:name w:val="WW8Num22z0"/>
    <w:rsid w:val="00A108DF"/>
    <w:rPr>
      <w:rFonts w:ascii="Symbol" w:hAnsi="Symbol" w:cs="MS Mincho"/>
      <w:sz w:val="18"/>
      <w:szCs w:val="18"/>
    </w:rPr>
  </w:style>
  <w:style w:type="character" w:customStyle="1" w:styleId="WW8Num31z0">
    <w:name w:val="WW8Num31z0"/>
    <w:rsid w:val="00A108DF"/>
    <w:rPr>
      <w:b w:val="0"/>
      <w:i w:val="0"/>
    </w:rPr>
  </w:style>
  <w:style w:type="character" w:customStyle="1" w:styleId="WW8Num35z0">
    <w:name w:val="WW8Num35z0"/>
    <w:rsid w:val="00A108DF"/>
    <w:rPr>
      <w:b w:val="0"/>
      <w:i w:val="0"/>
    </w:rPr>
  </w:style>
  <w:style w:type="character" w:customStyle="1" w:styleId="WW8Num46z0">
    <w:name w:val="WW8Num46z0"/>
    <w:rsid w:val="00A108DF"/>
    <w:rPr>
      <w:b w:val="0"/>
      <w:i w:val="0"/>
    </w:rPr>
  </w:style>
  <w:style w:type="character" w:customStyle="1" w:styleId="WW8Num47z0">
    <w:name w:val="WW8Num47z0"/>
    <w:rsid w:val="00A108DF"/>
    <w:rPr>
      <w:b w:val="0"/>
      <w:i w:val="0"/>
    </w:rPr>
  </w:style>
  <w:style w:type="character" w:customStyle="1" w:styleId="WW8Num48z0">
    <w:name w:val="WW8Num48z0"/>
    <w:rsid w:val="00A108DF"/>
    <w:rPr>
      <w:b w:val="0"/>
      <w:i w:val="0"/>
    </w:rPr>
  </w:style>
  <w:style w:type="character" w:customStyle="1" w:styleId="WW8Num49z0">
    <w:name w:val="WW8Num49z0"/>
    <w:rsid w:val="00A108DF"/>
    <w:rPr>
      <w:b w:val="0"/>
      <w:i w:val="0"/>
    </w:rPr>
  </w:style>
  <w:style w:type="character" w:customStyle="1" w:styleId="WW8Num52z0">
    <w:name w:val="WW8Num52z0"/>
    <w:rsid w:val="00A108DF"/>
    <w:rPr>
      <w:b w:val="0"/>
      <w:i w:val="0"/>
    </w:rPr>
  </w:style>
  <w:style w:type="character" w:customStyle="1" w:styleId="WW-Absatz-Standardschriftart1111">
    <w:name w:val="WW-Absatz-Standardschriftart1111"/>
    <w:rsid w:val="00A108DF"/>
  </w:style>
  <w:style w:type="character" w:customStyle="1" w:styleId="WW-Absatz-Standardschriftart11111">
    <w:name w:val="WW-Absatz-Standardschriftart11111"/>
    <w:rsid w:val="00A108DF"/>
  </w:style>
  <w:style w:type="character" w:customStyle="1" w:styleId="WW8Num20z2">
    <w:name w:val="WW8Num20z2"/>
    <w:rsid w:val="00A108DF"/>
    <w:rPr>
      <w:rFonts w:ascii="Symbol" w:hAnsi="Symbol"/>
    </w:rPr>
  </w:style>
  <w:style w:type="character" w:customStyle="1" w:styleId="WW8Num21z0">
    <w:name w:val="WW8Num21z0"/>
    <w:rsid w:val="00A108DF"/>
    <w:rPr>
      <w:rFonts w:ascii="Symbol" w:hAnsi="Symbol" w:cs="MS Mincho"/>
      <w:sz w:val="18"/>
      <w:szCs w:val="18"/>
    </w:rPr>
  </w:style>
  <w:style w:type="character" w:customStyle="1" w:styleId="WW-Absatz-Standardschriftart111111">
    <w:name w:val="WW-Absatz-Standardschriftart111111"/>
    <w:rsid w:val="00A108DF"/>
  </w:style>
  <w:style w:type="character" w:customStyle="1" w:styleId="WW8Num7z0">
    <w:name w:val="WW8Num7z0"/>
    <w:rsid w:val="00A108DF"/>
    <w:rPr>
      <w:rFonts w:ascii="Times New Roman" w:eastAsia="Times New Roman" w:hAnsi="Times New Roman" w:cs="Times New Roman"/>
    </w:rPr>
  </w:style>
  <w:style w:type="character" w:customStyle="1" w:styleId="WW8Num19z0">
    <w:name w:val="WW8Num19z0"/>
    <w:rsid w:val="00A108DF"/>
    <w:rPr>
      <w:rFonts w:ascii="Symbol" w:hAnsi="Symbol"/>
    </w:rPr>
  </w:style>
  <w:style w:type="character" w:customStyle="1" w:styleId="WW8Num37z2">
    <w:name w:val="WW8Num37z2"/>
    <w:rsid w:val="00A108DF"/>
    <w:rPr>
      <w:rFonts w:ascii="Symbol" w:hAnsi="Symbol"/>
    </w:rPr>
  </w:style>
  <w:style w:type="character" w:customStyle="1" w:styleId="WW8Num53z0">
    <w:name w:val="WW8Num53z0"/>
    <w:rsid w:val="00A108DF"/>
    <w:rPr>
      <w:b w:val="0"/>
      <w:i w:val="0"/>
    </w:rPr>
  </w:style>
  <w:style w:type="character" w:customStyle="1" w:styleId="WW8Num58z0">
    <w:name w:val="WW8Num58z0"/>
    <w:rsid w:val="00A108DF"/>
    <w:rPr>
      <w:b w:val="0"/>
      <w:i w:val="0"/>
    </w:rPr>
  </w:style>
  <w:style w:type="character" w:customStyle="1" w:styleId="WW8Num68z0">
    <w:name w:val="WW8Num68z0"/>
    <w:rsid w:val="00A108DF"/>
    <w:rPr>
      <w:b w:val="0"/>
      <w:i w:val="0"/>
    </w:rPr>
  </w:style>
  <w:style w:type="character" w:customStyle="1" w:styleId="WW8Num72z0">
    <w:name w:val="WW8Num72z0"/>
    <w:rsid w:val="00A108DF"/>
    <w:rPr>
      <w:color w:val="auto"/>
    </w:rPr>
  </w:style>
  <w:style w:type="character" w:customStyle="1" w:styleId="WW8Num74z0">
    <w:name w:val="WW8Num74z0"/>
    <w:rsid w:val="00A108DF"/>
    <w:rPr>
      <w:b w:val="0"/>
      <w:i w:val="0"/>
    </w:rPr>
  </w:style>
  <w:style w:type="character" w:customStyle="1" w:styleId="WW8Num75z0">
    <w:name w:val="WW8Num75z0"/>
    <w:rsid w:val="00A108DF"/>
    <w:rPr>
      <w:b w:val="0"/>
      <w:i w:val="0"/>
    </w:rPr>
  </w:style>
  <w:style w:type="character" w:customStyle="1" w:styleId="WW8Num76z0">
    <w:name w:val="WW8Num76z0"/>
    <w:rsid w:val="00A108DF"/>
    <w:rPr>
      <w:b w:val="0"/>
      <w:i w:val="0"/>
    </w:rPr>
  </w:style>
  <w:style w:type="character" w:customStyle="1" w:styleId="WW8Num77z0">
    <w:name w:val="WW8Num77z0"/>
    <w:rsid w:val="00A108DF"/>
    <w:rPr>
      <w:b w:val="0"/>
      <w:i w:val="0"/>
    </w:rPr>
  </w:style>
  <w:style w:type="character" w:customStyle="1" w:styleId="WW8Num80z0">
    <w:name w:val="WW8Num80z0"/>
    <w:rsid w:val="00A108DF"/>
    <w:rPr>
      <w:color w:val="auto"/>
    </w:rPr>
  </w:style>
  <w:style w:type="character" w:customStyle="1" w:styleId="Domylnaczcionkaakapitu3">
    <w:name w:val="Domyślna czcionka akapitu3"/>
    <w:rsid w:val="00A108DF"/>
  </w:style>
  <w:style w:type="character" w:customStyle="1" w:styleId="WW8Num38z2">
    <w:name w:val="WW8Num38z2"/>
    <w:rsid w:val="00A108DF"/>
    <w:rPr>
      <w:rFonts w:ascii="Symbol" w:hAnsi="Symbol"/>
    </w:rPr>
  </w:style>
  <w:style w:type="character" w:customStyle="1" w:styleId="WW-Absatz-Standardschriftart1111111">
    <w:name w:val="WW-Absatz-Standardschriftart1111111"/>
    <w:rsid w:val="00A108DF"/>
  </w:style>
  <w:style w:type="character" w:customStyle="1" w:styleId="WW8Num3z0">
    <w:name w:val="WW8Num3z0"/>
    <w:rsid w:val="00A108DF"/>
    <w:rPr>
      <w:rFonts w:ascii="Times New Roman" w:hAnsi="Times New Roman" w:cs="Times New Roman"/>
    </w:rPr>
  </w:style>
  <w:style w:type="character" w:customStyle="1" w:styleId="WW8Num13z0">
    <w:name w:val="WW8Num13z0"/>
    <w:rsid w:val="00A108DF"/>
    <w:rPr>
      <w:rFonts w:ascii="Symbol" w:hAnsi="Symbol"/>
    </w:rPr>
  </w:style>
  <w:style w:type="character" w:customStyle="1" w:styleId="WW8Num26z0">
    <w:name w:val="WW8Num26z0"/>
    <w:rsid w:val="00A108DF"/>
    <w:rPr>
      <w:rFonts w:ascii="Symbol" w:hAnsi="Symbol"/>
    </w:rPr>
  </w:style>
  <w:style w:type="character" w:customStyle="1" w:styleId="WW8Num37z1">
    <w:name w:val="WW8Num37z1"/>
    <w:rsid w:val="00A108DF"/>
    <w:rPr>
      <w:rFonts w:ascii="Times New Roman" w:eastAsia="Times New Roman" w:hAnsi="Times New Roman" w:cs="Times New Roman"/>
    </w:rPr>
  </w:style>
  <w:style w:type="character" w:customStyle="1" w:styleId="WW8Num46z2">
    <w:name w:val="WW8Num46z2"/>
    <w:rsid w:val="00A108DF"/>
    <w:rPr>
      <w:rFonts w:ascii="Symbol" w:hAnsi="Symbol"/>
    </w:rPr>
  </w:style>
  <w:style w:type="character" w:customStyle="1" w:styleId="Domylnaczcionkaakapitu2">
    <w:name w:val="Domyślna czcionka akapitu2"/>
    <w:rsid w:val="00A108DF"/>
  </w:style>
  <w:style w:type="character" w:customStyle="1" w:styleId="WW-Absatz-Standardschriftart11111111">
    <w:name w:val="WW-Absatz-Standardschriftart11111111"/>
    <w:rsid w:val="00A108DF"/>
  </w:style>
  <w:style w:type="character" w:customStyle="1" w:styleId="WW-Absatz-Standardschriftart111111111">
    <w:name w:val="WW-Absatz-Standardschriftart111111111"/>
    <w:rsid w:val="00A108DF"/>
  </w:style>
  <w:style w:type="character" w:customStyle="1" w:styleId="WW-Absatz-Standardschriftart1111111111">
    <w:name w:val="WW-Absatz-Standardschriftart1111111111"/>
    <w:rsid w:val="00A108DF"/>
  </w:style>
  <w:style w:type="character" w:customStyle="1" w:styleId="WW-Absatz-Standardschriftart11111111111">
    <w:name w:val="WW-Absatz-Standardschriftart11111111111"/>
    <w:rsid w:val="00A108DF"/>
  </w:style>
  <w:style w:type="character" w:customStyle="1" w:styleId="WW-Absatz-Standardschriftart111111111111">
    <w:name w:val="WW-Absatz-Standardschriftart111111111111"/>
    <w:rsid w:val="00A108DF"/>
  </w:style>
  <w:style w:type="character" w:customStyle="1" w:styleId="WW-Absatz-Standardschriftart1111111111111">
    <w:name w:val="WW-Absatz-Standardschriftart1111111111111"/>
    <w:rsid w:val="00A108DF"/>
  </w:style>
  <w:style w:type="character" w:customStyle="1" w:styleId="WW8Num4z0">
    <w:name w:val="WW8Num4z0"/>
    <w:rsid w:val="00A108DF"/>
    <w:rPr>
      <w:rFonts w:ascii="Times New Roman" w:eastAsia="Times New Roman" w:hAnsi="Times New Roman" w:cs="Times New Roman"/>
    </w:rPr>
  </w:style>
  <w:style w:type="character" w:customStyle="1" w:styleId="WW8Num14z0">
    <w:name w:val="WW8Num14z0"/>
    <w:rsid w:val="00A108DF"/>
    <w:rPr>
      <w:rFonts w:ascii="Symbol" w:hAnsi="Symbol"/>
    </w:rPr>
  </w:style>
  <w:style w:type="character" w:customStyle="1" w:styleId="Domylnaczcionkaakapitu1">
    <w:name w:val="Domyślna czcionka akapitu1"/>
    <w:rsid w:val="00A108DF"/>
  </w:style>
  <w:style w:type="character" w:customStyle="1" w:styleId="WW8Num5z0">
    <w:name w:val="WW8Num5z0"/>
    <w:rsid w:val="00A108DF"/>
    <w:rPr>
      <w:rFonts w:ascii="StarSymbol" w:hAnsi="StarSymbol"/>
    </w:rPr>
  </w:style>
  <w:style w:type="character" w:customStyle="1" w:styleId="WW-Absatz-Standardschriftart11111111111111">
    <w:name w:val="WW-Absatz-Standardschriftart11111111111111"/>
    <w:rsid w:val="00A108DF"/>
  </w:style>
  <w:style w:type="character" w:customStyle="1" w:styleId="WW-Domylnaczcionkaakapitu">
    <w:name w:val="WW-Domyślna czcionka akapitu"/>
    <w:rsid w:val="00A108DF"/>
  </w:style>
  <w:style w:type="character" w:styleId="Hipercze">
    <w:name w:val="Hyperlink"/>
    <w:basedOn w:val="WW-Domylnaczcionkaakapitu"/>
    <w:rsid w:val="00A108DF"/>
    <w:rPr>
      <w:color w:val="0000FF"/>
      <w:u w:val="single"/>
    </w:rPr>
  </w:style>
  <w:style w:type="character" w:customStyle="1" w:styleId="WW-Absatz-Standardschriftart111111111111111">
    <w:name w:val="WW-Absatz-Standardschriftart111111111111111"/>
    <w:rsid w:val="00A108DF"/>
  </w:style>
  <w:style w:type="character" w:customStyle="1" w:styleId="WW-Absatz-Standardschriftart1111111111111111">
    <w:name w:val="WW-Absatz-Standardschriftart1111111111111111"/>
    <w:rsid w:val="00A108DF"/>
  </w:style>
  <w:style w:type="character" w:customStyle="1" w:styleId="WW8Num4z1">
    <w:name w:val="WW8Num4z1"/>
    <w:rsid w:val="00A108DF"/>
    <w:rPr>
      <w:rFonts w:ascii="Courier New" w:hAnsi="Courier New"/>
    </w:rPr>
  </w:style>
  <w:style w:type="character" w:customStyle="1" w:styleId="WW8Num4z2">
    <w:name w:val="WW8Num4z2"/>
    <w:rsid w:val="00A108DF"/>
    <w:rPr>
      <w:rFonts w:ascii="Wingdings" w:hAnsi="Wingdings"/>
    </w:rPr>
  </w:style>
  <w:style w:type="character" w:customStyle="1" w:styleId="WW8Num4z3">
    <w:name w:val="WW8Num4z3"/>
    <w:rsid w:val="00A108DF"/>
    <w:rPr>
      <w:rFonts w:ascii="Symbol" w:hAnsi="Symbol"/>
    </w:rPr>
  </w:style>
  <w:style w:type="character" w:customStyle="1" w:styleId="WW-Absatz-Standardschriftart11111111111111111">
    <w:name w:val="WW-Absatz-Standardschriftart11111111111111111"/>
    <w:rsid w:val="00A108DF"/>
  </w:style>
  <w:style w:type="character" w:customStyle="1" w:styleId="WW-Absatz-Standardschriftart111111111111111111">
    <w:name w:val="WW-Absatz-Standardschriftart111111111111111111"/>
    <w:rsid w:val="00A108DF"/>
  </w:style>
  <w:style w:type="character" w:customStyle="1" w:styleId="WW-Absatz-Standardschriftart1111111111111111111">
    <w:name w:val="WW-Absatz-Standardschriftart1111111111111111111"/>
    <w:rsid w:val="00A108DF"/>
  </w:style>
  <w:style w:type="character" w:customStyle="1" w:styleId="WW-Absatz-Standardschriftart11111111111111111111">
    <w:name w:val="WW-Absatz-Standardschriftart11111111111111111111"/>
    <w:rsid w:val="00A108DF"/>
  </w:style>
  <w:style w:type="character" w:customStyle="1" w:styleId="WW-Domylnaczcionkaakapitu1">
    <w:name w:val="WW-Domyślna czcionka akapitu1"/>
    <w:rsid w:val="00A108DF"/>
  </w:style>
  <w:style w:type="character" w:customStyle="1" w:styleId="WW-Absatz-Standardschriftart111111111111111111111">
    <w:name w:val="WW-Absatz-Standardschriftart111111111111111111111"/>
    <w:rsid w:val="00A108DF"/>
  </w:style>
  <w:style w:type="character" w:customStyle="1" w:styleId="WW8Num2z0">
    <w:name w:val="WW8Num2z0"/>
    <w:rsid w:val="00A108DF"/>
    <w:rPr>
      <w:rFonts w:ascii="Times New Roman" w:hAnsi="Times New Roman" w:cs="Times New Roman"/>
    </w:rPr>
  </w:style>
  <w:style w:type="character" w:customStyle="1" w:styleId="WW-Absatz-Standardschriftart1111111111111111111111">
    <w:name w:val="WW-Absatz-Standardschriftart1111111111111111111111"/>
    <w:rsid w:val="00A108DF"/>
  </w:style>
  <w:style w:type="character" w:customStyle="1" w:styleId="WW8Num7z1">
    <w:name w:val="WW8Num7z1"/>
    <w:rsid w:val="00A108DF"/>
    <w:rPr>
      <w:rFonts w:ascii="Courier New" w:hAnsi="Courier New"/>
    </w:rPr>
  </w:style>
  <w:style w:type="character" w:customStyle="1" w:styleId="WW8Num7z2">
    <w:name w:val="WW8Num7z2"/>
    <w:rsid w:val="00A108DF"/>
    <w:rPr>
      <w:rFonts w:ascii="Wingdings" w:hAnsi="Wingdings"/>
    </w:rPr>
  </w:style>
  <w:style w:type="character" w:customStyle="1" w:styleId="WW8Num7z3">
    <w:name w:val="WW8Num7z3"/>
    <w:rsid w:val="00A108DF"/>
    <w:rPr>
      <w:rFonts w:ascii="Symbol" w:hAnsi="Symbol"/>
    </w:rPr>
  </w:style>
  <w:style w:type="character" w:customStyle="1" w:styleId="WW-Domylnaczcionkaakapitu11">
    <w:name w:val="WW-Domyślna czcionka akapitu11"/>
    <w:rsid w:val="00A108DF"/>
  </w:style>
  <w:style w:type="character" w:customStyle="1" w:styleId="WW-Absatz-Standardschriftart11111111111111111111111">
    <w:name w:val="WW-Absatz-Standardschriftart11111111111111111111111"/>
    <w:rsid w:val="00A108DF"/>
  </w:style>
  <w:style w:type="character" w:customStyle="1" w:styleId="WW-Absatz-Standardschriftart111111111111111111111111">
    <w:name w:val="WW-Absatz-Standardschriftart111111111111111111111111"/>
    <w:rsid w:val="00A108DF"/>
  </w:style>
  <w:style w:type="character" w:customStyle="1" w:styleId="WW-Absatz-Standardschriftart1111111111111111111111111">
    <w:name w:val="WW-Absatz-Standardschriftart1111111111111111111111111"/>
    <w:rsid w:val="00A108DF"/>
  </w:style>
  <w:style w:type="character" w:customStyle="1" w:styleId="WW-Absatz-Standardschriftart11111111111111111111111111">
    <w:name w:val="WW-Absatz-Standardschriftart11111111111111111111111111"/>
    <w:rsid w:val="00A108DF"/>
  </w:style>
  <w:style w:type="character" w:customStyle="1" w:styleId="WW-Absatz-Standardschriftart111111111111111111111111111">
    <w:name w:val="WW-Absatz-Standardschriftart111111111111111111111111111"/>
    <w:rsid w:val="00A108DF"/>
  </w:style>
  <w:style w:type="character" w:customStyle="1" w:styleId="WW-Absatz-Standardschriftart1111111111111111111111111111">
    <w:name w:val="WW-Absatz-Standardschriftart1111111111111111111111111111"/>
    <w:rsid w:val="00A108DF"/>
  </w:style>
  <w:style w:type="character" w:customStyle="1" w:styleId="WW-WW8Num2z0">
    <w:name w:val="WW-WW8Num2z0"/>
    <w:rsid w:val="00A108DF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A108DF"/>
    <w:rPr>
      <w:rFonts w:ascii="Courier New" w:hAnsi="Courier New"/>
    </w:rPr>
  </w:style>
  <w:style w:type="character" w:customStyle="1" w:styleId="WW8Num2z2">
    <w:name w:val="WW8Num2z2"/>
    <w:rsid w:val="00A108DF"/>
    <w:rPr>
      <w:rFonts w:ascii="Wingdings" w:hAnsi="Wingdings"/>
    </w:rPr>
  </w:style>
  <w:style w:type="character" w:customStyle="1" w:styleId="WW8Num2z3">
    <w:name w:val="WW8Num2z3"/>
    <w:rsid w:val="00A108DF"/>
    <w:rPr>
      <w:rFonts w:ascii="Symbol" w:hAnsi="Symbol"/>
    </w:rPr>
  </w:style>
  <w:style w:type="character" w:customStyle="1" w:styleId="WW-Domylnaczcionkaakapitu111">
    <w:name w:val="WW-Domyślna czcionka akapitu111"/>
    <w:rsid w:val="00A108DF"/>
  </w:style>
  <w:style w:type="character" w:customStyle="1" w:styleId="RTFNum21">
    <w:name w:val="RTF_Num 2 1"/>
    <w:rsid w:val="00A108DF"/>
  </w:style>
  <w:style w:type="character" w:customStyle="1" w:styleId="WW-Absatz-Standardschriftart11111111111111111111111111111">
    <w:name w:val="WW-Absatz-Standardschriftart11111111111111111111111111111"/>
    <w:rsid w:val="00A108DF"/>
  </w:style>
  <w:style w:type="character" w:customStyle="1" w:styleId="WW-Absatz-Standardschriftart111111111111111111111111111111">
    <w:name w:val="WW-Absatz-Standardschriftart111111111111111111111111111111"/>
    <w:rsid w:val="00A108DF"/>
  </w:style>
  <w:style w:type="character" w:customStyle="1" w:styleId="WW-Absatz-Standardschriftart1111111111111111111111111111111">
    <w:name w:val="WW-Absatz-Standardschriftart1111111111111111111111111111111"/>
    <w:rsid w:val="00A108DF"/>
  </w:style>
  <w:style w:type="character" w:customStyle="1" w:styleId="Domylnaczcionkaakapitu5">
    <w:name w:val="Domyślna czcionka akapitu5"/>
    <w:rsid w:val="00A108DF"/>
  </w:style>
  <w:style w:type="character" w:customStyle="1" w:styleId="Znakinumeracji">
    <w:name w:val="Znaki numeracji"/>
    <w:rsid w:val="00A108DF"/>
  </w:style>
  <w:style w:type="character" w:customStyle="1" w:styleId="Symbolewypunktowania">
    <w:name w:val="Symbole wypunktowania"/>
    <w:rsid w:val="00A108DF"/>
    <w:rPr>
      <w:rFonts w:ascii="StarSymbol" w:eastAsia="StarSymbol" w:hAnsi="StarSymbol" w:cs="StarSymbol"/>
      <w:sz w:val="18"/>
      <w:szCs w:val="18"/>
    </w:rPr>
  </w:style>
  <w:style w:type="character" w:styleId="Numerstrony">
    <w:name w:val="page number"/>
    <w:basedOn w:val="Domylnaczcionkaakapitu2"/>
    <w:rsid w:val="00A108DF"/>
  </w:style>
  <w:style w:type="character" w:customStyle="1" w:styleId="Odwoaniedokomentarza1">
    <w:name w:val="Odwołanie do komentarza1"/>
    <w:basedOn w:val="Domylnaczcionkaakapitu3"/>
    <w:rsid w:val="00A108DF"/>
    <w:rPr>
      <w:sz w:val="16"/>
    </w:rPr>
  </w:style>
  <w:style w:type="character" w:customStyle="1" w:styleId="Znakiprzypiswdolnych">
    <w:name w:val="Znaki przypisów dolnych"/>
    <w:basedOn w:val="Domylnaczcionkaakapitu3"/>
    <w:rsid w:val="00A108DF"/>
    <w:rPr>
      <w:vertAlign w:val="superscript"/>
    </w:rPr>
  </w:style>
  <w:style w:type="paragraph" w:styleId="Tekstpodstawowy">
    <w:name w:val="Body Text"/>
    <w:basedOn w:val="Normalny"/>
    <w:rsid w:val="00A108DF"/>
    <w:rPr>
      <w:color w:val="000000"/>
      <w:sz w:val="22"/>
    </w:rPr>
  </w:style>
  <w:style w:type="paragraph" w:styleId="Lista">
    <w:name w:val="List"/>
    <w:basedOn w:val="Tekstpodstawowy"/>
    <w:rsid w:val="00A108DF"/>
    <w:rPr>
      <w:rFonts w:cs="Tahoma"/>
    </w:rPr>
  </w:style>
  <w:style w:type="paragraph" w:customStyle="1" w:styleId="Podpis5">
    <w:name w:val="Podpis5"/>
    <w:basedOn w:val="Normalny"/>
    <w:rsid w:val="00A108DF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Indeks">
    <w:name w:val="Indeks"/>
    <w:basedOn w:val="Normalny"/>
    <w:rsid w:val="00A108DF"/>
    <w:pPr>
      <w:suppressLineNumbers/>
    </w:pPr>
    <w:rPr>
      <w:rFonts w:ascii="Arial" w:hAnsi="Arial"/>
    </w:rPr>
  </w:style>
  <w:style w:type="paragraph" w:customStyle="1" w:styleId="Nagwek50">
    <w:name w:val="Nagłówek5"/>
    <w:basedOn w:val="Normalny"/>
    <w:next w:val="Tekstpodstawowy"/>
    <w:rsid w:val="00A108DF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4">
    <w:name w:val="Podpis4"/>
    <w:basedOn w:val="Normalny"/>
    <w:rsid w:val="00A108DF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Nagwek40">
    <w:name w:val="Nagłówek4"/>
    <w:basedOn w:val="Normalny"/>
    <w:next w:val="Tekstpodstawowy"/>
    <w:rsid w:val="00A108DF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3">
    <w:name w:val="Podpis3"/>
    <w:basedOn w:val="Normalny"/>
    <w:rsid w:val="00A108DF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Nagwek30">
    <w:name w:val="Nagłówek3"/>
    <w:basedOn w:val="Normalny"/>
    <w:next w:val="Tekstpodstawowy"/>
    <w:rsid w:val="00A108DF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2">
    <w:name w:val="Podpis2"/>
    <w:basedOn w:val="Normalny"/>
    <w:rsid w:val="00A108DF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Nagwek20">
    <w:name w:val="Nagłówek2"/>
    <w:basedOn w:val="Normalny"/>
    <w:next w:val="Tekstpodstawowy"/>
    <w:rsid w:val="00A108DF"/>
    <w:pPr>
      <w:keepNext/>
      <w:spacing w:before="240" w:after="120"/>
    </w:pPr>
    <w:rPr>
      <w:rFonts w:ascii="Arial" w:eastAsia="MS Mincho" w:hAnsi="Arial"/>
      <w:sz w:val="28"/>
    </w:rPr>
  </w:style>
  <w:style w:type="paragraph" w:styleId="Podpis">
    <w:name w:val="Signature"/>
    <w:basedOn w:val="Normalny"/>
    <w:rsid w:val="00A108DF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texte1">
    <w:name w:val="texte 1"/>
    <w:basedOn w:val="Normalny"/>
    <w:rsid w:val="00A108DF"/>
    <w:pPr>
      <w:spacing w:before="120" w:after="120"/>
      <w:ind w:left="425"/>
      <w:jc w:val="both"/>
    </w:pPr>
    <w:rPr>
      <w:rFonts w:ascii="Arial" w:hAnsi="Arial"/>
      <w:sz w:val="22"/>
    </w:rPr>
  </w:style>
  <w:style w:type="paragraph" w:customStyle="1" w:styleId="texte1x">
    <w:name w:val="texte 1.x"/>
    <w:basedOn w:val="Normalny"/>
    <w:rsid w:val="00A108DF"/>
    <w:pPr>
      <w:spacing w:before="120" w:after="120"/>
      <w:ind w:left="567"/>
      <w:jc w:val="both"/>
    </w:pPr>
    <w:rPr>
      <w:rFonts w:ascii="Arial" w:hAnsi="Arial"/>
      <w:sz w:val="22"/>
    </w:rPr>
  </w:style>
  <w:style w:type="paragraph" w:customStyle="1" w:styleId="WW-Tekstpodstawowy21">
    <w:name w:val="WW-Tekst podstawowy 21"/>
    <w:basedOn w:val="Normalny"/>
    <w:rsid w:val="00A108DF"/>
    <w:rPr>
      <w:sz w:val="22"/>
    </w:rPr>
  </w:style>
  <w:style w:type="paragraph" w:customStyle="1" w:styleId="WW-Tekstpodstawowy3">
    <w:name w:val="WW-Tekst podstawowy 3"/>
    <w:basedOn w:val="Normalny"/>
    <w:rsid w:val="00A108DF"/>
    <w:pPr>
      <w:spacing w:before="120"/>
      <w:jc w:val="center"/>
    </w:pPr>
    <w:rPr>
      <w:rFonts w:ascii="Arial" w:hAnsi="Arial"/>
      <w:b/>
      <w:sz w:val="22"/>
    </w:rPr>
  </w:style>
  <w:style w:type="paragraph" w:customStyle="1" w:styleId="WW-Tekstpodstawowy31">
    <w:name w:val="WW-Tekst podstawowy 31"/>
    <w:basedOn w:val="Normalny"/>
    <w:rsid w:val="00A108DF"/>
    <w:pPr>
      <w:jc w:val="both"/>
    </w:pPr>
    <w:rPr>
      <w:sz w:val="22"/>
    </w:rPr>
  </w:style>
  <w:style w:type="paragraph" w:customStyle="1" w:styleId="WW-Tekstpodstawowywcity21">
    <w:name w:val="WW-Tekst podstawowy wcięty 21"/>
    <w:basedOn w:val="Normalny"/>
    <w:rsid w:val="00A108DF"/>
    <w:pPr>
      <w:ind w:left="426"/>
      <w:jc w:val="both"/>
    </w:pPr>
    <w:rPr>
      <w:sz w:val="22"/>
    </w:rPr>
  </w:style>
  <w:style w:type="paragraph" w:customStyle="1" w:styleId="WW-Zawartotabeli1">
    <w:name w:val="WW-Zawartość tabeli1"/>
    <w:basedOn w:val="Tekstpodstawowy"/>
    <w:rsid w:val="00A108DF"/>
    <w:pPr>
      <w:suppressLineNumbers/>
    </w:pPr>
  </w:style>
  <w:style w:type="paragraph" w:customStyle="1" w:styleId="WW-Nagwektabeli1">
    <w:name w:val="WW-Nagłówek tabeli1"/>
    <w:basedOn w:val="WW-Zawartotabeli1"/>
    <w:rsid w:val="00A108DF"/>
    <w:pPr>
      <w:jc w:val="center"/>
    </w:pPr>
    <w:rPr>
      <w:b/>
      <w:i/>
    </w:rPr>
  </w:style>
  <w:style w:type="paragraph" w:styleId="Spistreci5">
    <w:name w:val="toc 5"/>
    <w:basedOn w:val="Normalny"/>
    <w:next w:val="Normalny"/>
    <w:semiHidden/>
    <w:rsid w:val="00A108DF"/>
    <w:pPr>
      <w:tabs>
        <w:tab w:val="left" w:pos="1418"/>
        <w:tab w:val="right" w:leader="dot" w:pos="9071"/>
      </w:tabs>
      <w:spacing w:before="120" w:after="280"/>
      <w:jc w:val="both"/>
    </w:pPr>
    <w:rPr>
      <w:rFonts w:ascii="Arial" w:hAnsi="Arial"/>
      <w:sz w:val="22"/>
    </w:rPr>
  </w:style>
  <w:style w:type="paragraph" w:customStyle="1" w:styleId="Tekstkomentarza1">
    <w:name w:val="Tekst komentarza1"/>
    <w:basedOn w:val="Normalny"/>
    <w:rsid w:val="00A108DF"/>
    <w:rPr>
      <w:sz w:val="20"/>
    </w:rPr>
  </w:style>
  <w:style w:type="paragraph" w:customStyle="1" w:styleId="WW-Podpis">
    <w:name w:val="WW-Podpis"/>
    <w:basedOn w:val="Normalny"/>
    <w:rsid w:val="00A108DF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WW-Indeks">
    <w:name w:val="WW-Indeks"/>
    <w:basedOn w:val="Normalny"/>
    <w:rsid w:val="00A108DF"/>
    <w:pPr>
      <w:suppressLineNumbers/>
    </w:pPr>
    <w:rPr>
      <w:rFonts w:ascii="Arial" w:hAnsi="Arial"/>
    </w:rPr>
  </w:style>
  <w:style w:type="paragraph" w:customStyle="1" w:styleId="WW-Nagwek">
    <w:name w:val="WW-Nagłówek"/>
    <w:basedOn w:val="Normalny"/>
    <w:next w:val="Tekstpodstawowy"/>
    <w:rsid w:val="00A108DF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WW-Podpis1">
    <w:name w:val="WW-Podpis1"/>
    <w:basedOn w:val="Normalny"/>
    <w:rsid w:val="00A108DF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WW-Indeks1">
    <w:name w:val="WW-Indeks1"/>
    <w:basedOn w:val="Normalny"/>
    <w:rsid w:val="00A108DF"/>
    <w:pPr>
      <w:suppressLineNumbers/>
    </w:pPr>
    <w:rPr>
      <w:rFonts w:ascii="Arial" w:hAnsi="Arial"/>
    </w:rPr>
  </w:style>
  <w:style w:type="paragraph" w:customStyle="1" w:styleId="WW-Nagwek1">
    <w:name w:val="WW-Nagłówek1"/>
    <w:basedOn w:val="Normalny"/>
    <w:next w:val="Tekstpodstawowy"/>
    <w:rsid w:val="00A108DF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Podpis1">
    <w:name w:val="Podpis1"/>
    <w:basedOn w:val="Normalny"/>
    <w:rsid w:val="00A108DF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WW-Indeks11">
    <w:name w:val="WW-Indeks11"/>
    <w:basedOn w:val="Normalny"/>
    <w:rsid w:val="00A108DF"/>
    <w:pPr>
      <w:suppressLineNumbers/>
    </w:pPr>
    <w:rPr>
      <w:rFonts w:ascii="Arial" w:hAnsi="Arial"/>
    </w:rPr>
  </w:style>
  <w:style w:type="paragraph" w:customStyle="1" w:styleId="Nagwek10">
    <w:name w:val="Nagłówek1"/>
    <w:basedOn w:val="Normalny"/>
    <w:next w:val="Tekstpodstawowy"/>
    <w:rsid w:val="00A108DF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WW-Podpis11">
    <w:name w:val="WW-Podpis11"/>
    <w:basedOn w:val="Normalny"/>
    <w:rsid w:val="00A108DF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WW-Indeks111">
    <w:name w:val="WW-Indeks111"/>
    <w:basedOn w:val="Normalny"/>
    <w:rsid w:val="00A108DF"/>
    <w:pPr>
      <w:suppressLineNumbers/>
    </w:pPr>
    <w:rPr>
      <w:rFonts w:ascii="Arial" w:hAnsi="Arial"/>
    </w:rPr>
  </w:style>
  <w:style w:type="paragraph" w:customStyle="1" w:styleId="WW-Nagwek11">
    <w:name w:val="WW-Nagłówek11"/>
    <w:basedOn w:val="Normalny"/>
    <w:next w:val="Tekstpodstawowy"/>
    <w:rsid w:val="00A108DF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WW-Podpis111">
    <w:name w:val="WW-Podpis111"/>
    <w:basedOn w:val="Normalny"/>
    <w:rsid w:val="00A108DF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WW-Indeks1111">
    <w:name w:val="WW-Indeks1111"/>
    <w:basedOn w:val="Normalny"/>
    <w:rsid w:val="00A108DF"/>
    <w:pPr>
      <w:suppressLineNumbers/>
    </w:pPr>
    <w:rPr>
      <w:rFonts w:ascii="Arial" w:hAnsi="Arial"/>
    </w:rPr>
  </w:style>
  <w:style w:type="paragraph" w:customStyle="1" w:styleId="WW-Nagwek111">
    <w:name w:val="WW-Nagłówek111"/>
    <w:basedOn w:val="Normalny"/>
    <w:next w:val="Tekstpodstawowy"/>
    <w:rsid w:val="00A108DF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WW-Indeks11111">
    <w:name w:val="WW-Indeks11111"/>
    <w:basedOn w:val="Normalny"/>
    <w:rsid w:val="00A108DF"/>
    <w:pPr>
      <w:suppressLineNumbers/>
    </w:pPr>
    <w:rPr>
      <w:rFonts w:ascii="Arial" w:hAnsi="Arial"/>
    </w:rPr>
  </w:style>
  <w:style w:type="paragraph" w:customStyle="1" w:styleId="WW-Nagwek1111">
    <w:name w:val="WW-Nagłówek1111"/>
    <w:basedOn w:val="Normalny"/>
    <w:next w:val="Tekstpodstawowy"/>
    <w:rsid w:val="00A108DF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WW-Podpis1111">
    <w:name w:val="WW-Podpis1111"/>
    <w:basedOn w:val="Normalny"/>
    <w:rsid w:val="00A108DF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WW-Indeks111111">
    <w:name w:val="WW-Indeks111111"/>
    <w:basedOn w:val="Normalny"/>
    <w:rsid w:val="00A108DF"/>
    <w:pPr>
      <w:suppressLineNumbers/>
    </w:pPr>
    <w:rPr>
      <w:rFonts w:ascii="Arial" w:hAnsi="Arial"/>
    </w:rPr>
  </w:style>
  <w:style w:type="paragraph" w:customStyle="1" w:styleId="WW-Nagwek11111">
    <w:name w:val="WW-Nagłówek11111"/>
    <w:basedOn w:val="Normalny"/>
    <w:next w:val="Tekstpodstawowy"/>
    <w:rsid w:val="00A108DF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WW-Podpis11111">
    <w:name w:val="WW-Podpis11111"/>
    <w:basedOn w:val="Normalny"/>
    <w:rsid w:val="00A108DF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WW-Indeks1111111">
    <w:name w:val="WW-Indeks1111111"/>
    <w:basedOn w:val="Normalny"/>
    <w:rsid w:val="00A108DF"/>
    <w:pPr>
      <w:suppressLineNumbers/>
    </w:pPr>
    <w:rPr>
      <w:rFonts w:ascii="Arial" w:hAnsi="Arial"/>
    </w:rPr>
  </w:style>
  <w:style w:type="paragraph" w:customStyle="1" w:styleId="WW-Nagwek111111">
    <w:name w:val="WW-Nagłówek111111"/>
    <w:basedOn w:val="Normalny"/>
    <w:next w:val="Tekstpodstawowy"/>
    <w:rsid w:val="00A108DF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WW-Podpis111111">
    <w:name w:val="WW-Podpis111111"/>
    <w:basedOn w:val="Normalny"/>
    <w:rsid w:val="00A108DF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WW-Indeks11111111">
    <w:name w:val="WW-Indeks11111111"/>
    <w:basedOn w:val="Normalny"/>
    <w:rsid w:val="00A108DF"/>
    <w:pPr>
      <w:suppressLineNumbers/>
    </w:pPr>
    <w:rPr>
      <w:rFonts w:ascii="Arial" w:hAnsi="Arial"/>
    </w:rPr>
  </w:style>
  <w:style w:type="paragraph" w:customStyle="1" w:styleId="WW-Nagwek1111111">
    <w:name w:val="WW-Nagłówek1111111"/>
    <w:basedOn w:val="Normalny"/>
    <w:next w:val="Tekstpodstawowy"/>
    <w:rsid w:val="00A108DF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WW-Podpis1111111">
    <w:name w:val="WW-Podpis1111111"/>
    <w:basedOn w:val="Normalny"/>
    <w:rsid w:val="00A108DF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WW-Indeks111111111">
    <w:name w:val="WW-Indeks111111111"/>
    <w:basedOn w:val="Normalny"/>
    <w:rsid w:val="00A108DF"/>
    <w:pPr>
      <w:suppressLineNumbers/>
    </w:pPr>
    <w:rPr>
      <w:rFonts w:ascii="Arial" w:hAnsi="Arial"/>
    </w:rPr>
  </w:style>
  <w:style w:type="paragraph" w:customStyle="1" w:styleId="WW-Nagwek11111111">
    <w:name w:val="WW-Nagłówek11111111"/>
    <w:basedOn w:val="Normalny"/>
    <w:next w:val="Tekstpodstawowy"/>
    <w:rsid w:val="00A108DF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WW-Podpis11111111">
    <w:name w:val="WW-Podpis11111111"/>
    <w:basedOn w:val="Normalny"/>
    <w:rsid w:val="00A108DF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WW-Indeks1111111111">
    <w:name w:val="WW-Indeks1111111111"/>
    <w:basedOn w:val="Normalny"/>
    <w:rsid w:val="00A108DF"/>
    <w:pPr>
      <w:suppressLineNumbers/>
    </w:pPr>
    <w:rPr>
      <w:rFonts w:ascii="Arial" w:hAnsi="Arial"/>
    </w:rPr>
  </w:style>
  <w:style w:type="paragraph" w:customStyle="1" w:styleId="WW-Nagwek111111111">
    <w:name w:val="WW-Nagłówek111111111"/>
    <w:basedOn w:val="Normalny"/>
    <w:next w:val="Tekstpodstawowy"/>
    <w:rsid w:val="00A108DF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WW-Podpis111111111">
    <w:name w:val="WW-Podpis111111111"/>
    <w:basedOn w:val="Normalny"/>
    <w:rsid w:val="00A108DF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WW-Indeks11111111111">
    <w:name w:val="WW-Indeks11111111111"/>
    <w:basedOn w:val="Normalny"/>
    <w:rsid w:val="00A108DF"/>
    <w:pPr>
      <w:suppressLineNumbers/>
    </w:pPr>
    <w:rPr>
      <w:rFonts w:ascii="Arial" w:hAnsi="Arial"/>
    </w:rPr>
  </w:style>
  <w:style w:type="paragraph" w:customStyle="1" w:styleId="WW-Nagwek1111111111">
    <w:name w:val="WW-Nagłówek1111111111"/>
    <w:basedOn w:val="Normalny"/>
    <w:next w:val="Tekstpodstawowy"/>
    <w:rsid w:val="00A108DF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WW-Tekstkomentarza">
    <w:name w:val="WW-Tekst komentarza"/>
    <w:basedOn w:val="Normalny"/>
    <w:rsid w:val="00A108DF"/>
    <w:rPr>
      <w:rFonts w:ascii="Times New Roman" w:hAnsi="Times New Roman"/>
      <w:sz w:val="20"/>
    </w:rPr>
  </w:style>
  <w:style w:type="paragraph" w:customStyle="1" w:styleId="WW-Tekstpodstawowy2">
    <w:name w:val="WW-Tekst podstawowy 2"/>
    <w:basedOn w:val="Normalny"/>
    <w:rsid w:val="00A108DF"/>
    <w:rPr>
      <w:rFonts w:ascii="Arial" w:hAnsi="Arial"/>
      <w:sz w:val="26"/>
    </w:rPr>
  </w:style>
  <w:style w:type="paragraph" w:customStyle="1" w:styleId="WW-Lista-kontynuacja">
    <w:name w:val="WW-Lista - kontynuacja"/>
    <w:basedOn w:val="Normalny"/>
    <w:rsid w:val="00A108DF"/>
    <w:pPr>
      <w:spacing w:after="120"/>
      <w:ind w:left="283"/>
    </w:pPr>
    <w:rPr>
      <w:rFonts w:ascii="Times New Roman" w:hAnsi="Times New Roman"/>
    </w:rPr>
  </w:style>
  <w:style w:type="paragraph" w:customStyle="1" w:styleId="WW-Lista-kontynuacja2">
    <w:name w:val="WW-Lista - kontynuacja 2"/>
    <w:basedOn w:val="WW-Lista-kontynuacja"/>
    <w:rsid w:val="00A108DF"/>
    <w:pPr>
      <w:spacing w:after="160"/>
      <w:ind w:left="1080" w:hanging="360"/>
    </w:pPr>
    <w:rPr>
      <w:sz w:val="20"/>
    </w:rPr>
  </w:style>
  <w:style w:type="paragraph" w:customStyle="1" w:styleId="Zawartotabeli">
    <w:name w:val="Zawartość tabeli"/>
    <w:basedOn w:val="Tekstpodstawowy"/>
    <w:rsid w:val="00A108DF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WW-Zawartotabeli">
    <w:name w:val="WW-Zawartość tabeli"/>
    <w:basedOn w:val="Tekstpodstawowy"/>
    <w:rsid w:val="00A108DF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WW-Zawartotabeli11">
    <w:name w:val="WW-Zawartość tabeli11"/>
    <w:basedOn w:val="Tekstpodstawowy"/>
    <w:rsid w:val="00A108DF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WW-Zawartotabeli111">
    <w:name w:val="WW-Zawartość tabeli111"/>
    <w:basedOn w:val="Tekstpodstawowy"/>
    <w:rsid w:val="00A108DF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WW-Zawartotabeli1111">
    <w:name w:val="WW-Zawartość tabeli1111"/>
    <w:basedOn w:val="Tekstpodstawowy"/>
    <w:rsid w:val="00A108DF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WW-Zawartotabeli11111">
    <w:name w:val="WW-Zawartość tabeli11111"/>
    <w:basedOn w:val="Tekstpodstawowy"/>
    <w:rsid w:val="00A108DF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WW-Zawartotabeli111111">
    <w:name w:val="WW-Zawartość tabeli111111"/>
    <w:basedOn w:val="Tekstpodstawowy"/>
    <w:rsid w:val="00A108DF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WW-Zawartotabeli1111111">
    <w:name w:val="WW-Zawartość tabeli1111111"/>
    <w:basedOn w:val="Tekstpodstawowy"/>
    <w:rsid w:val="00A108DF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WW-Zawartotabeli11111111">
    <w:name w:val="WW-Zawartość tabeli11111111"/>
    <w:basedOn w:val="Tekstpodstawowy"/>
    <w:rsid w:val="00A108DF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WW-Zawartotabeli111111111">
    <w:name w:val="WW-Zawartość tabeli111111111"/>
    <w:basedOn w:val="Tekstpodstawowy"/>
    <w:rsid w:val="00A108DF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WW-Zawartotabeli1111111111">
    <w:name w:val="WW-Zawartość tabeli1111111111"/>
    <w:basedOn w:val="Tekstpodstawowy"/>
    <w:rsid w:val="00A108DF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WW-Zawartotabeli11111111111">
    <w:name w:val="WW-Zawartość tabeli11111111111"/>
    <w:basedOn w:val="Tekstpodstawowy"/>
    <w:rsid w:val="00A108DF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Nagwektabeli">
    <w:name w:val="Nagłówek tabeli"/>
    <w:basedOn w:val="Zawartotabeli"/>
    <w:rsid w:val="00A108DF"/>
    <w:pPr>
      <w:jc w:val="center"/>
    </w:pPr>
    <w:rPr>
      <w:b/>
      <w:i/>
    </w:rPr>
  </w:style>
  <w:style w:type="paragraph" w:customStyle="1" w:styleId="WW-Nagwektabeli">
    <w:name w:val="WW-Nagłówek tabeli"/>
    <w:basedOn w:val="WW-Zawartotabeli"/>
    <w:rsid w:val="00A108DF"/>
    <w:pPr>
      <w:jc w:val="center"/>
    </w:pPr>
    <w:rPr>
      <w:b/>
      <w:i/>
    </w:rPr>
  </w:style>
  <w:style w:type="paragraph" w:customStyle="1" w:styleId="WW-Nagwektabeli11">
    <w:name w:val="WW-Nagłówek tabeli11"/>
    <w:basedOn w:val="WW-Zawartotabeli11"/>
    <w:rsid w:val="00A108DF"/>
    <w:pPr>
      <w:jc w:val="center"/>
    </w:pPr>
    <w:rPr>
      <w:b/>
      <w:i/>
    </w:rPr>
  </w:style>
  <w:style w:type="paragraph" w:customStyle="1" w:styleId="WW-Nagwektabeli111">
    <w:name w:val="WW-Nagłówek tabeli111"/>
    <w:basedOn w:val="WW-Zawartotabeli111"/>
    <w:rsid w:val="00A108DF"/>
    <w:pPr>
      <w:jc w:val="center"/>
    </w:pPr>
    <w:rPr>
      <w:b/>
      <w:i/>
    </w:rPr>
  </w:style>
  <w:style w:type="paragraph" w:customStyle="1" w:styleId="WW-Nagwektabeli1111">
    <w:name w:val="WW-Nagłówek tabeli1111"/>
    <w:basedOn w:val="WW-Zawartotabeli1111"/>
    <w:rsid w:val="00A108DF"/>
    <w:pPr>
      <w:jc w:val="center"/>
    </w:pPr>
    <w:rPr>
      <w:b/>
      <w:i/>
    </w:rPr>
  </w:style>
  <w:style w:type="paragraph" w:customStyle="1" w:styleId="WW-Nagwektabeli11111">
    <w:name w:val="WW-Nagłówek tabeli11111"/>
    <w:basedOn w:val="WW-Zawartotabeli11111"/>
    <w:rsid w:val="00A108DF"/>
    <w:pPr>
      <w:jc w:val="center"/>
    </w:pPr>
    <w:rPr>
      <w:b/>
      <w:i/>
    </w:rPr>
  </w:style>
  <w:style w:type="paragraph" w:customStyle="1" w:styleId="WW-Nagwektabeli111111">
    <w:name w:val="WW-Nagłówek tabeli111111"/>
    <w:basedOn w:val="WW-Zawartotabeli111111"/>
    <w:rsid w:val="00A108DF"/>
    <w:pPr>
      <w:jc w:val="center"/>
    </w:pPr>
    <w:rPr>
      <w:b/>
      <w:i/>
    </w:rPr>
  </w:style>
  <w:style w:type="paragraph" w:customStyle="1" w:styleId="WW-Nagwektabeli1111111">
    <w:name w:val="WW-Nagłówek tabeli1111111"/>
    <w:basedOn w:val="WW-Zawartotabeli1111111"/>
    <w:rsid w:val="00A108DF"/>
    <w:pPr>
      <w:jc w:val="center"/>
    </w:pPr>
    <w:rPr>
      <w:b/>
      <w:i/>
    </w:rPr>
  </w:style>
  <w:style w:type="paragraph" w:customStyle="1" w:styleId="WW-Nagwektabeli11111111">
    <w:name w:val="WW-Nagłówek tabeli11111111"/>
    <w:basedOn w:val="WW-Zawartotabeli11111111"/>
    <w:rsid w:val="00A108DF"/>
    <w:pPr>
      <w:jc w:val="center"/>
    </w:pPr>
    <w:rPr>
      <w:b/>
      <w:i/>
    </w:rPr>
  </w:style>
  <w:style w:type="paragraph" w:customStyle="1" w:styleId="WW-Nagwektabeli111111111">
    <w:name w:val="WW-Nagłówek tabeli111111111"/>
    <w:basedOn w:val="WW-Zawartotabeli111111111"/>
    <w:rsid w:val="00A108DF"/>
    <w:pPr>
      <w:jc w:val="center"/>
    </w:pPr>
    <w:rPr>
      <w:b/>
      <w:i/>
    </w:rPr>
  </w:style>
  <w:style w:type="paragraph" w:customStyle="1" w:styleId="WW-Nagwektabeli1111111111">
    <w:name w:val="WW-Nagłówek tabeli1111111111"/>
    <w:basedOn w:val="WW-Zawartotabeli1111111111"/>
    <w:rsid w:val="00A108DF"/>
    <w:pPr>
      <w:jc w:val="center"/>
    </w:pPr>
    <w:rPr>
      <w:b/>
      <w:i/>
    </w:rPr>
  </w:style>
  <w:style w:type="paragraph" w:customStyle="1" w:styleId="WW-Nagwektabeli11111111111">
    <w:name w:val="WW-Nagłówek tabeli11111111111"/>
    <w:basedOn w:val="WW-Zawartotabeli11111111111"/>
    <w:rsid w:val="00A108DF"/>
    <w:pPr>
      <w:jc w:val="center"/>
    </w:pPr>
    <w:rPr>
      <w:b/>
      <w:i/>
    </w:rPr>
  </w:style>
  <w:style w:type="paragraph" w:customStyle="1" w:styleId="Wysunicietekstu">
    <w:name w:val="Wysunięcie tekstu"/>
    <w:basedOn w:val="Tekstpodstawowy"/>
    <w:rsid w:val="00A108DF"/>
    <w:pPr>
      <w:tabs>
        <w:tab w:val="left" w:pos="567"/>
      </w:tabs>
      <w:ind w:left="567" w:hanging="283"/>
      <w:jc w:val="both"/>
    </w:pPr>
    <w:rPr>
      <w:rFonts w:ascii="Arial" w:hAnsi="Arial"/>
      <w:color w:val="auto"/>
      <w:sz w:val="20"/>
    </w:rPr>
  </w:style>
  <w:style w:type="paragraph" w:customStyle="1" w:styleId="WW-Wysunicietekstu">
    <w:name w:val="WW-Wysunięcie tekstu"/>
    <w:basedOn w:val="Tekstpodstawowy"/>
    <w:rsid w:val="00A108DF"/>
    <w:pPr>
      <w:tabs>
        <w:tab w:val="left" w:pos="567"/>
      </w:tabs>
      <w:ind w:left="567" w:hanging="283"/>
      <w:jc w:val="both"/>
    </w:pPr>
    <w:rPr>
      <w:rFonts w:ascii="Arial" w:hAnsi="Arial"/>
      <w:color w:val="auto"/>
      <w:sz w:val="20"/>
    </w:rPr>
  </w:style>
  <w:style w:type="paragraph" w:customStyle="1" w:styleId="WW-Wysunicietekstu1">
    <w:name w:val="WW-Wysunięcie tekstu1"/>
    <w:basedOn w:val="Tekstpodstawowy"/>
    <w:rsid w:val="00A108DF"/>
    <w:pPr>
      <w:tabs>
        <w:tab w:val="left" w:pos="567"/>
      </w:tabs>
      <w:ind w:left="567" w:hanging="283"/>
      <w:jc w:val="both"/>
    </w:pPr>
    <w:rPr>
      <w:rFonts w:ascii="Arial" w:hAnsi="Arial"/>
      <w:color w:val="auto"/>
      <w:sz w:val="20"/>
    </w:rPr>
  </w:style>
  <w:style w:type="paragraph" w:customStyle="1" w:styleId="WW-Wysunicietekstu11">
    <w:name w:val="WW-Wysunięcie tekstu11"/>
    <w:basedOn w:val="Tekstpodstawowy"/>
    <w:rsid w:val="00A108DF"/>
    <w:pPr>
      <w:tabs>
        <w:tab w:val="left" w:pos="567"/>
      </w:tabs>
      <w:ind w:left="567" w:hanging="283"/>
      <w:jc w:val="both"/>
    </w:pPr>
    <w:rPr>
      <w:rFonts w:ascii="Arial" w:hAnsi="Arial"/>
      <w:color w:val="auto"/>
      <w:sz w:val="20"/>
    </w:rPr>
  </w:style>
  <w:style w:type="paragraph" w:customStyle="1" w:styleId="WW-Wysunicietekstu111">
    <w:name w:val="WW-Wysunięcie tekstu111"/>
    <w:basedOn w:val="Tekstpodstawowy"/>
    <w:rsid w:val="00A108DF"/>
    <w:pPr>
      <w:tabs>
        <w:tab w:val="left" w:pos="567"/>
      </w:tabs>
      <w:ind w:left="567" w:hanging="283"/>
      <w:jc w:val="both"/>
    </w:pPr>
    <w:rPr>
      <w:rFonts w:ascii="Arial" w:hAnsi="Arial"/>
      <w:color w:val="auto"/>
      <w:sz w:val="20"/>
    </w:rPr>
  </w:style>
  <w:style w:type="paragraph" w:customStyle="1" w:styleId="WW-Wysunicietekstu1111">
    <w:name w:val="WW-Wysunięcie tekstu1111"/>
    <w:basedOn w:val="Tekstpodstawowy"/>
    <w:rsid w:val="00A108DF"/>
    <w:pPr>
      <w:tabs>
        <w:tab w:val="left" w:pos="567"/>
      </w:tabs>
      <w:ind w:left="567" w:hanging="283"/>
      <w:jc w:val="both"/>
    </w:pPr>
    <w:rPr>
      <w:rFonts w:ascii="Arial" w:hAnsi="Arial"/>
      <w:color w:val="auto"/>
      <w:sz w:val="20"/>
    </w:rPr>
  </w:style>
  <w:style w:type="paragraph" w:customStyle="1" w:styleId="Tekstpodstawowy21">
    <w:name w:val="Tekst podstawowy 21"/>
    <w:basedOn w:val="Normalny"/>
    <w:rsid w:val="00A108DF"/>
    <w:rPr>
      <w:rFonts w:ascii="Arial" w:hAnsi="Arial"/>
      <w:sz w:val="20"/>
    </w:rPr>
  </w:style>
  <w:style w:type="paragraph" w:styleId="Nagwek">
    <w:name w:val="header"/>
    <w:basedOn w:val="Normalny"/>
    <w:rsid w:val="00A108DF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Tekstpodstawowywcity">
    <w:name w:val="Body Text Indent"/>
    <w:basedOn w:val="Normalny"/>
    <w:rsid w:val="00A108DF"/>
    <w:pPr>
      <w:ind w:left="370"/>
      <w:jc w:val="both"/>
    </w:pPr>
    <w:rPr>
      <w:color w:val="FF0000"/>
      <w:sz w:val="20"/>
      <w:szCs w:val="18"/>
    </w:rPr>
  </w:style>
  <w:style w:type="paragraph" w:customStyle="1" w:styleId="pkt">
    <w:name w:val="pkt"/>
    <w:basedOn w:val="Normalny"/>
    <w:rsid w:val="00A108DF"/>
    <w:pPr>
      <w:spacing w:before="60" w:after="60"/>
      <w:ind w:left="851" w:hanging="295"/>
      <w:jc w:val="both"/>
    </w:pPr>
    <w:rPr>
      <w:rFonts w:ascii="Times New Roman" w:hAnsi="Times New Roman"/>
    </w:rPr>
  </w:style>
  <w:style w:type="paragraph" w:customStyle="1" w:styleId="Listapunktowana21">
    <w:name w:val="Lista punktowana 21"/>
    <w:basedOn w:val="Normalny"/>
    <w:rsid w:val="00A108DF"/>
    <w:pPr>
      <w:ind w:left="284" w:firstLine="283"/>
      <w:jc w:val="both"/>
    </w:pPr>
    <w:rPr>
      <w:rFonts w:ascii="Times New Roman" w:hAnsi="Times New Roman"/>
    </w:rPr>
  </w:style>
  <w:style w:type="paragraph" w:customStyle="1" w:styleId="Tekstpodstawowy31">
    <w:name w:val="Tekst podstawowy 31"/>
    <w:basedOn w:val="Normalny"/>
    <w:rsid w:val="00A108DF"/>
    <w:pPr>
      <w:spacing w:after="120"/>
    </w:pPr>
    <w:rPr>
      <w:rFonts w:ascii="Times New Roman" w:hAnsi="Times New Roman"/>
      <w:sz w:val="16"/>
      <w:szCs w:val="16"/>
    </w:rPr>
  </w:style>
  <w:style w:type="paragraph" w:styleId="Stopka">
    <w:name w:val="footer"/>
    <w:basedOn w:val="Normalny"/>
    <w:rsid w:val="00A108DF"/>
    <w:pPr>
      <w:tabs>
        <w:tab w:val="center" w:pos="4536"/>
        <w:tab w:val="right" w:pos="9072"/>
      </w:tabs>
    </w:pPr>
  </w:style>
  <w:style w:type="paragraph" w:customStyle="1" w:styleId="Tekstpodstawowywcity21">
    <w:name w:val="Tekst podstawowy wcięty 21"/>
    <w:basedOn w:val="Normalny"/>
    <w:rsid w:val="00A108DF"/>
    <w:pPr>
      <w:spacing w:after="120" w:line="480" w:lineRule="auto"/>
      <w:ind w:left="283"/>
    </w:pPr>
  </w:style>
  <w:style w:type="paragraph" w:customStyle="1" w:styleId="Tekstpodstawowy22">
    <w:name w:val="Tekst podstawowy 22"/>
    <w:basedOn w:val="Normalny"/>
    <w:rsid w:val="00A108DF"/>
    <w:pPr>
      <w:spacing w:after="120" w:line="480" w:lineRule="auto"/>
    </w:pPr>
  </w:style>
  <w:style w:type="paragraph" w:customStyle="1" w:styleId="Tekstpodstawowy32">
    <w:name w:val="Tekst podstawowy 32"/>
    <w:basedOn w:val="Normalny"/>
    <w:rsid w:val="00A108DF"/>
    <w:pPr>
      <w:spacing w:after="120"/>
    </w:pPr>
    <w:rPr>
      <w:sz w:val="16"/>
      <w:szCs w:val="16"/>
    </w:rPr>
  </w:style>
  <w:style w:type="paragraph" w:customStyle="1" w:styleId="Styl1">
    <w:name w:val="Styl1"/>
    <w:basedOn w:val="Normalny"/>
    <w:rsid w:val="00A108DF"/>
    <w:pPr>
      <w:widowControl w:val="0"/>
      <w:suppressAutoHyphens w:val="0"/>
      <w:autoSpaceDE w:val="0"/>
      <w:spacing w:before="240"/>
      <w:jc w:val="both"/>
    </w:pPr>
    <w:rPr>
      <w:rFonts w:ascii="Arial" w:hAnsi="Arial" w:cs="Arial"/>
      <w:szCs w:val="24"/>
    </w:rPr>
  </w:style>
  <w:style w:type="paragraph" w:customStyle="1" w:styleId="Blockquote">
    <w:name w:val="Blockquote"/>
    <w:basedOn w:val="Normalny"/>
    <w:rsid w:val="00A108DF"/>
    <w:pPr>
      <w:suppressAutoHyphens w:val="0"/>
      <w:spacing w:before="100" w:after="100"/>
      <w:ind w:left="360" w:right="360"/>
    </w:pPr>
    <w:rPr>
      <w:rFonts w:ascii="Times New Roman" w:hAnsi="Times New Roman"/>
    </w:rPr>
  </w:style>
  <w:style w:type="paragraph" w:customStyle="1" w:styleId="Tekstkomentarza2">
    <w:name w:val="Tekst komentarza2"/>
    <w:basedOn w:val="Normalny"/>
    <w:rsid w:val="00A108DF"/>
    <w:pPr>
      <w:suppressAutoHyphens w:val="0"/>
      <w:autoSpaceDE w:val="0"/>
    </w:pPr>
    <w:rPr>
      <w:rFonts w:ascii="Times New Roman" w:hAnsi="Times New Roman"/>
      <w:sz w:val="20"/>
    </w:rPr>
  </w:style>
  <w:style w:type="paragraph" w:styleId="Tekstprzypisudolnego">
    <w:name w:val="footnote text"/>
    <w:basedOn w:val="Normalny"/>
    <w:semiHidden/>
    <w:rsid w:val="00A108DF"/>
    <w:pPr>
      <w:suppressAutoHyphens w:val="0"/>
      <w:autoSpaceDE w:val="0"/>
    </w:pPr>
    <w:rPr>
      <w:rFonts w:ascii="Times New Roman" w:hAnsi="Times New Roman"/>
      <w:sz w:val="20"/>
    </w:rPr>
  </w:style>
  <w:style w:type="paragraph" w:styleId="Tekstdymka">
    <w:name w:val="Balloon Text"/>
    <w:basedOn w:val="Normalny"/>
    <w:rsid w:val="00A108DF"/>
    <w:rPr>
      <w:rFonts w:ascii="Tahoma" w:hAnsi="Tahoma" w:cs="Tahoma"/>
      <w:sz w:val="16"/>
      <w:szCs w:val="16"/>
    </w:rPr>
  </w:style>
  <w:style w:type="paragraph" w:customStyle="1" w:styleId="WW-BodyText2">
    <w:name w:val="WW-Body Text 2"/>
    <w:basedOn w:val="Normalny"/>
    <w:rsid w:val="00A108DF"/>
    <w:rPr>
      <w:rFonts w:ascii="Arial" w:hAnsi="Arial" w:cs="Arial"/>
      <w:b/>
      <w:bCs/>
      <w:sz w:val="18"/>
      <w:szCs w:val="18"/>
    </w:rPr>
  </w:style>
  <w:style w:type="table" w:styleId="Tabela-Siatka">
    <w:name w:val="Table Grid"/>
    <w:basedOn w:val="Standardowy"/>
    <w:rsid w:val="001C4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129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- wzór ver 2.doc                        </vt:lpstr>
    </vt:vector>
  </TitlesOfParts>
  <Company>Szpital Powiatowy im. Jana Mikulicza w Biskupcu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- wzór ver 2.doc</dc:title>
  <dc:creator>Sekcja Zaopatrzenia i Zamówień Publicznych</dc:creator>
  <cp:lastModifiedBy>Edyta Grzybowska</cp:lastModifiedBy>
  <cp:revision>12</cp:revision>
  <cp:lastPrinted>2021-09-29T09:36:00Z</cp:lastPrinted>
  <dcterms:created xsi:type="dcterms:W3CDTF">2018-11-15T13:04:00Z</dcterms:created>
  <dcterms:modified xsi:type="dcterms:W3CDTF">2026-06-17T07:49:00Z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-1348327459</vt:i4>
  </property>
  <property fmtid="{D5CDD505-2E9C-101B-9397-08002B2CF9AE}" pid="3" name="_ReviewingToolsShownOnce">
    <vt:lpwstr/>
  </property>
</Properties>
</file>